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DBB" w:rsidRDefault="00332DBB" w:rsidP="00332DBB"/>
    <w:p w:rsidR="00310FBA" w:rsidRDefault="00310FBA" w:rsidP="00310FBA"/>
    <w:p w:rsidR="009D6E55" w:rsidRDefault="009D6CF9" w:rsidP="00CB7C31">
      <w:pPr>
        <w:pStyle w:val="Titolo"/>
      </w:pPr>
      <w:r>
        <w:t xml:space="preserve">ALLEGATO </w:t>
      </w:r>
      <w:r w:rsidR="00171B02">
        <w:t>A6</w:t>
      </w:r>
      <w:r w:rsidR="00DE344D">
        <w:t>.2</w:t>
      </w:r>
    </w:p>
    <w:p w:rsidR="00A911FF" w:rsidRDefault="00A911FF" w:rsidP="00A911FF"/>
    <w:p w:rsidR="00310FBA" w:rsidRDefault="00310FBA" w:rsidP="00A911FF"/>
    <w:p w:rsidR="004D7C94" w:rsidRDefault="004D7C94" w:rsidP="004D7C94">
      <w:pPr>
        <w:pStyle w:val="Titolo"/>
      </w:pPr>
      <w:r>
        <w:t>SELEZIONE DEGLI OPERATORI ECONOMICI:</w:t>
      </w:r>
    </w:p>
    <w:p w:rsidR="00B832B7" w:rsidRDefault="004D7C94" w:rsidP="00B832B7">
      <w:pPr>
        <w:pStyle w:val="Titolo"/>
      </w:pPr>
      <w:r>
        <w:t>DICHIARAZIONI DI</w:t>
      </w:r>
      <w:r w:rsidR="00B832B7" w:rsidRPr="00B832B7">
        <w:t xml:space="preserve"> </w:t>
      </w:r>
      <w:r>
        <w:t>REFERENZE</w:t>
      </w:r>
    </w:p>
    <w:p w:rsidR="00B832B7" w:rsidRDefault="00B832B7" w:rsidP="00B832B7"/>
    <w:p w:rsidR="00310FBA" w:rsidRDefault="00310FBA" w:rsidP="00B832B7"/>
    <w:p w:rsidR="00B832B7" w:rsidRDefault="000C7BED" w:rsidP="009D6E55">
      <w:pPr>
        <w:rPr>
          <w:b/>
        </w:rPr>
      </w:pPr>
      <w:r w:rsidRPr="000C7BED">
        <w:rPr>
          <w:b/>
        </w:rPr>
        <w:t>Oggetto: Procedura negoziata plurima per l’affidamento dei lavori di realizzazione della rete di raccolta di acque nere per il Comune di Savogna d’Isonzo Capoluogo e Frazioni</w:t>
      </w:r>
    </w:p>
    <w:p w:rsidR="000C7BED" w:rsidRDefault="000C7BED" w:rsidP="009D6E55"/>
    <w:p w:rsidR="00B832B7" w:rsidRDefault="00B832B7" w:rsidP="00B832B7">
      <w:r>
        <w:t>Il sottoscritto …………………………………………………………………………………………………………………………….</w:t>
      </w:r>
    </w:p>
    <w:p w:rsidR="00B832B7" w:rsidRDefault="00B832B7" w:rsidP="00B832B7">
      <w:r>
        <w:t>nato il ………………………….. a ……………………………………………………………………………………………………..</w:t>
      </w:r>
    </w:p>
    <w:p w:rsidR="00B832B7" w:rsidRDefault="00B832B7" w:rsidP="00B832B7">
      <w:r>
        <w:t>residente a ……………………………………………………………………………………….. cod. Istat ………………………..</w:t>
      </w:r>
    </w:p>
    <w:p w:rsidR="00B832B7" w:rsidRDefault="00B832B7" w:rsidP="00B832B7">
      <w:r>
        <w:t>codice fiscale personale ……………………………………………………………………………………………………………….</w:t>
      </w:r>
    </w:p>
    <w:p w:rsidR="00B832B7" w:rsidRDefault="00B832B7" w:rsidP="00B832B7">
      <w:r>
        <w:t>in qualità di ………………………………………………………………………………………………………………………………</w:t>
      </w:r>
    </w:p>
    <w:p w:rsidR="00B832B7" w:rsidRDefault="00B832B7" w:rsidP="00B832B7">
      <w:r>
        <w:t>dell'impresa ……………………………………………………………………………………………………………………………...</w:t>
      </w:r>
    </w:p>
    <w:p w:rsidR="00B832B7" w:rsidRDefault="00B832B7" w:rsidP="00B832B7">
      <w:r>
        <w:t>con sede in ………………………………………………………………………………………………………………………………</w:t>
      </w:r>
    </w:p>
    <w:p w:rsidR="00B832B7" w:rsidRDefault="00B832B7" w:rsidP="00B832B7">
      <w:r>
        <w:t>con codice fiscale ………………………………………………………………………………………………………………………</w:t>
      </w:r>
    </w:p>
    <w:p w:rsidR="00B832B7" w:rsidRDefault="00B832B7" w:rsidP="00B832B7">
      <w:r>
        <w:t>con partita IVA …………………………………………………………………………………………………………………………..</w:t>
      </w:r>
    </w:p>
    <w:p w:rsidR="00B832B7" w:rsidRDefault="00B832B7" w:rsidP="00B832B7">
      <w:r>
        <w:t>codice attività dell'impresa …………………………………………………………………………………………………………….</w:t>
      </w:r>
    </w:p>
    <w:p w:rsidR="00B832B7" w:rsidRDefault="00B832B7" w:rsidP="00B832B7">
      <w:r>
        <w:t>volume d'affari …………………………………………………………………………………………………………………………..</w:t>
      </w:r>
    </w:p>
    <w:p w:rsidR="00B832B7" w:rsidRDefault="00B832B7" w:rsidP="00B832B7">
      <w:r>
        <w:t>telefono ………………………… fax ……………………... e-mail …………………………………………………………………..</w:t>
      </w:r>
    </w:p>
    <w:p w:rsidR="00B832B7" w:rsidRDefault="00B832B7" w:rsidP="00B832B7">
      <w:r>
        <w:t>matricola INPS …………………………………………………. matricola INAIL …………………………………………………..</w:t>
      </w:r>
    </w:p>
    <w:p w:rsidR="00B832B7" w:rsidRDefault="00B832B7" w:rsidP="008F1611">
      <w:pPr>
        <w:spacing w:before="360"/>
      </w:pPr>
      <w:r>
        <w:t xml:space="preserve">nel presentare offerta relativamente alla gara in oggetto come </w:t>
      </w:r>
      <w:r w:rsidRPr="00B832B7">
        <w:rPr>
          <w:i/>
        </w:rPr>
        <w:t>(selezionare l'opzione)</w:t>
      </w:r>
      <w:r>
        <w:t>:</w:t>
      </w:r>
    </w:p>
    <w:p w:rsidR="00B832B7" w:rsidRDefault="00B832B7" w:rsidP="00B832B7">
      <w:pPr>
        <w:pStyle w:val="Paragrafoelenco"/>
        <w:numPr>
          <w:ilvl w:val="0"/>
          <w:numId w:val="37"/>
        </w:numPr>
      </w:pPr>
      <w:r>
        <w:t>impresa singola;</w:t>
      </w:r>
    </w:p>
    <w:p w:rsidR="00B832B7" w:rsidRDefault="00B832B7" w:rsidP="00B832B7">
      <w:pPr>
        <w:pStyle w:val="Paragrafoelenco"/>
        <w:numPr>
          <w:ilvl w:val="0"/>
          <w:numId w:val="37"/>
        </w:numPr>
      </w:pPr>
      <w:r>
        <w:t>capogruppo di una associazione temporanea di imprese o di un consorzio o di un G.E.I.E. già costituito;</w:t>
      </w:r>
    </w:p>
    <w:p w:rsidR="00B832B7" w:rsidRDefault="00B832B7" w:rsidP="00B832B7">
      <w:pPr>
        <w:pStyle w:val="Paragrafoelenco"/>
        <w:numPr>
          <w:ilvl w:val="0"/>
          <w:numId w:val="37"/>
        </w:numPr>
      </w:pPr>
      <w:r>
        <w:t>mandante di una associazione temporanea di imprese o di un consorzio o di un G.E.I.E. già costituito;</w:t>
      </w:r>
    </w:p>
    <w:p w:rsidR="00B832B7" w:rsidRDefault="00B832B7" w:rsidP="00B832B7">
      <w:pPr>
        <w:pStyle w:val="Paragrafoelenco"/>
        <w:numPr>
          <w:ilvl w:val="0"/>
          <w:numId w:val="37"/>
        </w:numPr>
      </w:pPr>
      <w:r>
        <w:t>capogruppo di una costituenda associazione temporanea di imprese o di un costituendo consorzio;</w:t>
      </w:r>
    </w:p>
    <w:p w:rsidR="00B832B7" w:rsidRDefault="00B832B7" w:rsidP="00B832B7">
      <w:pPr>
        <w:pStyle w:val="Paragrafoelenco"/>
        <w:numPr>
          <w:ilvl w:val="0"/>
          <w:numId w:val="37"/>
        </w:numPr>
      </w:pPr>
      <w:r>
        <w:t>mandante di una costituenda associazione temporanea di imprese o di un costituendo consorzio;</w:t>
      </w:r>
    </w:p>
    <w:p w:rsidR="00B832B7" w:rsidRDefault="00B832B7" w:rsidP="00B832B7">
      <w:pPr>
        <w:pStyle w:val="Paragrafoelenco"/>
        <w:numPr>
          <w:ilvl w:val="0"/>
          <w:numId w:val="37"/>
        </w:numPr>
      </w:pPr>
      <w:r>
        <w:t>altri casi ……………………………………………...………………………………………………………………………..</w:t>
      </w:r>
    </w:p>
    <w:p w:rsidR="008F1611" w:rsidRDefault="008F1611" w:rsidP="008F1611">
      <w:pPr>
        <w:spacing w:before="360"/>
      </w:pPr>
      <w:r>
        <w:t xml:space="preserve">Nel caso di associazione </w:t>
      </w:r>
      <w:r w:rsidR="00FB6658">
        <w:t xml:space="preserve">temporanea di imprese o di un consorzio o di un G.E.I.E. </w:t>
      </w:r>
      <w:r>
        <w:t xml:space="preserve">già costituito o costituendo specificare titolo e quota di partecipazione: </w:t>
      </w:r>
    </w:p>
    <w:p w:rsidR="00B832B7" w:rsidRPr="008F1611" w:rsidRDefault="002978D4" w:rsidP="008F1611">
      <w:pPr>
        <w:spacing w:line="160" w:lineRule="exact"/>
      </w:pPr>
      <w:r w:rsidRPr="008F1611">
        <w:t xml:space="preserve">Impresa capogruppo </w:t>
      </w:r>
      <w:r w:rsidR="008F1611" w:rsidRPr="008F1611">
        <w:t>………………………………………………</w:t>
      </w:r>
      <w:r w:rsidR="008F1611">
        <w:t>.</w:t>
      </w:r>
      <w:r w:rsidRPr="008F1611">
        <w:t xml:space="preserve">quota </w:t>
      </w:r>
      <w:r w:rsidR="008F1611" w:rsidRPr="008F1611">
        <w:t>……………………………………………</w:t>
      </w:r>
    </w:p>
    <w:p w:rsidR="002978D4" w:rsidRPr="008F1611" w:rsidRDefault="002978D4" w:rsidP="008F1611">
      <w:pPr>
        <w:spacing w:line="160" w:lineRule="exact"/>
      </w:pPr>
      <w:r w:rsidRPr="008F1611">
        <w:t xml:space="preserve">Impresa </w:t>
      </w:r>
      <w:r w:rsidR="008F1611" w:rsidRPr="008F1611">
        <w:t>………………………………………………………………q</w:t>
      </w:r>
      <w:r w:rsidRPr="008F1611">
        <w:t xml:space="preserve">uota </w:t>
      </w:r>
      <w:r w:rsidR="008F1611" w:rsidRPr="008F1611">
        <w:t>……………………………………………</w:t>
      </w:r>
    </w:p>
    <w:p w:rsidR="002978D4" w:rsidRPr="008F1611" w:rsidRDefault="002978D4" w:rsidP="008F1611">
      <w:pPr>
        <w:spacing w:line="160" w:lineRule="exact"/>
      </w:pPr>
      <w:r w:rsidRPr="008F1611">
        <w:lastRenderedPageBreak/>
        <w:t xml:space="preserve">Impresa </w:t>
      </w:r>
      <w:r w:rsidR="008F1611" w:rsidRPr="008F1611">
        <w:t>……………………………………………………………...</w:t>
      </w:r>
      <w:r w:rsidRPr="008F1611">
        <w:t xml:space="preserve">quota </w:t>
      </w:r>
      <w:r w:rsidR="008F1611" w:rsidRPr="008F1611">
        <w:t>……………………………………………</w:t>
      </w:r>
    </w:p>
    <w:p w:rsidR="008F1611" w:rsidRDefault="008F1611" w:rsidP="008F1611">
      <w:pPr>
        <w:spacing w:line="160" w:lineRule="exact"/>
      </w:pPr>
      <w:r w:rsidRPr="008F1611">
        <w:t>Impresa ……………………………………………</w:t>
      </w:r>
      <w:r>
        <w:t>…………………</w:t>
      </w:r>
      <w:r w:rsidRPr="008F1611">
        <w:t>quota ……………………………………………</w:t>
      </w:r>
    </w:p>
    <w:p w:rsidR="00B832B7" w:rsidRDefault="00B832B7" w:rsidP="00B832B7">
      <w:r>
        <w:t xml:space="preserve">nel presentare offerta relativamente alla gara in oggetto, ai sensi e per gli effetti del </w:t>
      </w:r>
      <w:r w:rsidR="00546197">
        <w:t>D.P.R.</w:t>
      </w:r>
      <w:r>
        <w:t xml:space="preserve"> 445/2000</w:t>
      </w:r>
      <w:r w:rsidR="00546197">
        <w:t xml:space="preserve"> e </w:t>
      </w:r>
      <w:r w:rsidR="00E855DB">
        <w:t>s.m.i.</w:t>
      </w:r>
      <w:r>
        <w:t>, in particolare degli artt. 46, 47 e 48, consapevole/i delle sanzioni pen</w:t>
      </w:r>
      <w:r w:rsidR="00546197">
        <w:t xml:space="preserve">ali previste dall'art. 76 </w:t>
      </w:r>
      <w:r>
        <w:t xml:space="preserve">del </w:t>
      </w:r>
      <w:r w:rsidR="00546197">
        <w:t>D.P.R.</w:t>
      </w:r>
      <w:r>
        <w:t xml:space="preserve"> 445/2000</w:t>
      </w:r>
      <w:r w:rsidR="00546197">
        <w:t xml:space="preserve"> e </w:t>
      </w:r>
      <w:r w:rsidR="00E855DB">
        <w:t>s.m.i.</w:t>
      </w:r>
      <w:r>
        <w:t xml:space="preserve"> in caso di falsità in atti e dichiarazioni mendaci e della decadenza dei benefici conseguiti a seguito di un provvedimento adottato in base ad una dichiarazione rivela</w:t>
      </w:r>
      <w:r w:rsidR="00546197">
        <w:t>tasi, successivamente, mendace,</w:t>
      </w:r>
    </w:p>
    <w:p w:rsidR="00310FBA" w:rsidRDefault="00310FBA" w:rsidP="00B832B7"/>
    <w:p w:rsidR="00525EC9" w:rsidRPr="00546197" w:rsidRDefault="00525EC9" w:rsidP="00525EC9">
      <w:pPr>
        <w:spacing w:before="480" w:after="480"/>
        <w:jc w:val="center"/>
        <w:rPr>
          <w:b/>
        </w:rPr>
      </w:pPr>
      <w:r w:rsidRPr="00546197">
        <w:rPr>
          <w:b/>
        </w:rPr>
        <w:t>DICHIARA</w:t>
      </w:r>
    </w:p>
    <w:p w:rsidR="00525EC9" w:rsidRDefault="00525EC9" w:rsidP="00923E4B">
      <w:pPr>
        <w:spacing w:after="240"/>
      </w:pPr>
      <w:r>
        <w:t xml:space="preserve">sotto la propria responsabilità di possedere le referenze indicate </w:t>
      </w:r>
      <w:r w:rsidR="000322ED">
        <w:t xml:space="preserve">in sintesi nella tabella seguente </w:t>
      </w:r>
      <w:r>
        <w:t xml:space="preserve">secondo criteri di </w:t>
      </w:r>
      <w:r w:rsidR="00A4191D">
        <w:t>selezione</w:t>
      </w:r>
      <w:r w:rsidR="00676245">
        <w:t xml:space="preserve"> </w:t>
      </w:r>
      <w:r w:rsidR="000322ED">
        <w:t xml:space="preserve">e meglio descritte </w:t>
      </w:r>
      <w:r w:rsidR="00676245">
        <w:t>nell</w:t>
      </w:r>
      <w:r w:rsidR="002912E3">
        <w:t xml:space="preserve">e </w:t>
      </w:r>
      <w:r w:rsidR="000322ED">
        <w:t xml:space="preserve">seguenti </w:t>
      </w:r>
      <w:r w:rsidR="002912E3">
        <w:t>schede</w:t>
      </w:r>
      <w:r w:rsidR="000322ED">
        <w:t xml:space="preserve">: </w:t>
      </w:r>
    </w:p>
    <w:p w:rsidR="000322ED" w:rsidRPr="000322ED" w:rsidRDefault="000322ED" w:rsidP="000322ED">
      <w:pPr>
        <w:spacing w:after="0"/>
        <w:rPr>
          <w:sz w:val="16"/>
        </w:rPr>
      </w:pPr>
      <w:r>
        <w:rPr>
          <w:sz w:val="16"/>
        </w:rPr>
        <w:t>Note</w:t>
      </w:r>
      <w:r w:rsidRPr="000322ED">
        <w:rPr>
          <w:sz w:val="16"/>
        </w:rPr>
        <w:t>:</w:t>
      </w:r>
    </w:p>
    <w:p w:rsidR="000322ED" w:rsidRPr="000322ED" w:rsidRDefault="000322ED" w:rsidP="000322ED">
      <w:pPr>
        <w:pStyle w:val="Paragrafoelenco"/>
        <w:numPr>
          <w:ilvl w:val="0"/>
          <w:numId w:val="41"/>
        </w:numPr>
        <w:spacing w:before="0" w:after="0"/>
        <w:ind w:left="142" w:hanging="142"/>
        <w:rPr>
          <w:sz w:val="16"/>
        </w:rPr>
      </w:pPr>
      <w:r w:rsidRPr="000322ED">
        <w:rPr>
          <w:sz w:val="16"/>
        </w:rPr>
        <w:t>Compilare la tabella seguente con il numero di schede che si intende allegare per ogni criterio (colonna 2) e l’indicatore di referenza per la selezione (colonna 4)</w:t>
      </w:r>
      <w:r>
        <w:rPr>
          <w:sz w:val="16"/>
        </w:rPr>
        <w:t>;</w:t>
      </w:r>
    </w:p>
    <w:p w:rsidR="000322ED" w:rsidRPr="000322ED" w:rsidRDefault="000322ED" w:rsidP="00E422E9">
      <w:pPr>
        <w:pStyle w:val="Paragrafoelenco"/>
        <w:numPr>
          <w:ilvl w:val="0"/>
          <w:numId w:val="41"/>
        </w:numPr>
        <w:spacing w:before="0"/>
        <w:ind w:left="142" w:hanging="142"/>
        <w:rPr>
          <w:sz w:val="16"/>
        </w:rPr>
      </w:pPr>
      <w:r w:rsidRPr="000322ED">
        <w:rPr>
          <w:sz w:val="16"/>
        </w:rPr>
        <w:t>Per il criterio numero 2 è sufficiente compilare la scheda</w:t>
      </w:r>
      <w:r>
        <w:rPr>
          <w:sz w:val="16"/>
        </w:rPr>
        <w:t>.</w:t>
      </w:r>
    </w:p>
    <w:tbl>
      <w:tblPr>
        <w:tblStyle w:val="Grigliatabel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69"/>
        <w:gridCol w:w="1417"/>
        <w:gridCol w:w="992"/>
        <w:gridCol w:w="3261"/>
      </w:tblGrid>
      <w:tr w:rsidR="004A33EC" w:rsidRPr="004A33EC" w:rsidTr="004A33EC">
        <w:trPr>
          <w:trHeight w:val="490"/>
          <w:jc w:val="center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:rsidR="002912E3" w:rsidRPr="004A33EC" w:rsidRDefault="002912E3" w:rsidP="004A33EC">
            <w:pPr>
              <w:spacing w:before="0" w:after="0" w:line="240" w:lineRule="exact"/>
              <w:contextualSpacing/>
              <w:jc w:val="center"/>
              <w:rPr>
                <w:b/>
                <w:sz w:val="20"/>
                <w:szCs w:val="28"/>
              </w:rPr>
            </w:pPr>
            <w:r w:rsidRPr="004A33EC">
              <w:rPr>
                <w:b/>
                <w:sz w:val="20"/>
                <w:szCs w:val="28"/>
              </w:rPr>
              <w:t>Referenza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2912E3" w:rsidRPr="004A33EC" w:rsidRDefault="002912E3" w:rsidP="004A33EC">
            <w:pPr>
              <w:spacing w:before="0" w:after="0" w:line="240" w:lineRule="exact"/>
              <w:contextualSpacing/>
              <w:jc w:val="center"/>
              <w:rPr>
                <w:b/>
                <w:sz w:val="20"/>
                <w:szCs w:val="28"/>
              </w:rPr>
            </w:pPr>
            <w:r w:rsidRPr="004A33EC">
              <w:rPr>
                <w:b/>
                <w:sz w:val="20"/>
                <w:szCs w:val="28"/>
              </w:rPr>
              <w:t>Num. schede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2912E3" w:rsidRPr="004A33EC" w:rsidRDefault="002912E3" w:rsidP="004A33EC">
            <w:pPr>
              <w:spacing w:before="0" w:after="0" w:line="240" w:lineRule="exact"/>
              <w:contextualSpacing/>
              <w:jc w:val="center"/>
              <w:rPr>
                <w:b/>
                <w:sz w:val="20"/>
                <w:szCs w:val="28"/>
              </w:rPr>
            </w:pPr>
            <w:r w:rsidRPr="004A33EC">
              <w:rPr>
                <w:b/>
                <w:sz w:val="20"/>
                <w:szCs w:val="28"/>
              </w:rPr>
              <w:t>U.D.M.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:rsidR="002912E3" w:rsidRPr="004A33EC" w:rsidRDefault="002912E3" w:rsidP="004A33EC">
            <w:pPr>
              <w:spacing w:before="0" w:after="0" w:line="240" w:lineRule="exact"/>
              <w:contextualSpacing/>
              <w:jc w:val="center"/>
              <w:rPr>
                <w:b/>
                <w:sz w:val="20"/>
                <w:szCs w:val="28"/>
              </w:rPr>
            </w:pPr>
            <w:r w:rsidRPr="004A33EC">
              <w:rPr>
                <w:b/>
                <w:sz w:val="20"/>
                <w:szCs w:val="28"/>
              </w:rPr>
              <w:t>Indicatore di referenza per la selezione</w:t>
            </w:r>
          </w:p>
        </w:tc>
      </w:tr>
      <w:tr w:rsidR="00923E4B" w:rsidRPr="00923E4B" w:rsidTr="004A33EC">
        <w:trPr>
          <w:jc w:val="center"/>
        </w:trPr>
        <w:tc>
          <w:tcPr>
            <w:tcW w:w="3369" w:type="dxa"/>
            <w:vAlign w:val="center"/>
          </w:tcPr>
          <w:p w:rsidR="002912E3" w:rsidRPr="00923E4B" w:rsidRDefault="002912E3" w:rsidP="004A33EC">
            <w:pPr>
              <w:spacing w:after="0" w:line="240" w:lineRule="exact"/>
              <w:contextualSpacing/>
              <w:jc w:val="left"/>
              <w:rPr>
                <w:sz w:val="20"/>
                <w:szCs w:val="18"/>
              </w:rPr>
            </w:pPr>
            <w:r w:rsidRPr="00923E4B">
              <w:rPr>
                <w:sz w:val="20"/>
                <w:szCs w:val="18"/>
              </w:rPr>
              <w:t xml:space="preserve">1 – </w:t>
            </w:r>
            <w:r w:rsidRPr="00923E4B">
              <w:rPr>
                <w:rFonts w:eastAsia="Times New Roman" w:cs="Times New Roman"/>
                <w:color w:val="000000"/>
                <w:sz w:val="20"/>
                <w:szCs w:val="18"/>
                <w:lang w:eastAsia="it-IT"/>
              </w:rPr>
              <w:t>Lavoro similare</w:t>
            </w:r>
          </w:p>
        </w:tc>
        <w:tc>
          <w:tcPr>
            <w:tcW w:w="1417" w:type="dxa"/>
            <w:vAlign w:val="center"/>
          </w:tcPr>
          <w:p w:rsidR="002912E3" w:rsidRPr="00923E4B" w:rsidRDefault="00F42470" w:rsidP="004A33EC">
            <w:pPr>
              <w:spacing w:after="0"/>
              <w:jc w:val="center"/>
              <w:rPr>
                <w:sz w:val="20"/>
                <w:szCs w:val="18"/>
              </w:rPr>
            </w:pPr>
            <w:r w:rsidRPr="00923E4B">
              <w:rPr>
                <w:sz w:val="20"/>
                <w:szCs w:val="18"/>
              </w:rPr>
              <w:t>___________</w:t>
            </w:r>
          </w:p>
        </w:tc>
        <w:tc>
          <w:tcPr>
            <w:tcW w:w="992" w:type="dxa"/>
            <w:vAlign w:val="center"/>
          </w:tcPr>
          <w:p w:rsidR="002912E3" w:rsidRPr="00923E4B" w:rsidRDefault="00923E4B" w:rsidP="004A33EC">
            <w:pPr>
              <w:spacing w:after="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€</w:t>
            </w:r>
          </w:p>
        </w:tc>
        <w:tc>
          <w:tcPr>
            <w:tcW w:w="3261" w:type="dxa"/>
            <w:vAlign w:val="center"/>
          </w:tcPr>
          <w:p w:rsidR="002912E3" w:rsidRPr="00923E4B" w:rsidRDefault="00923E4B" w:rsidP="004A33EC">
            <w:pPr>
              <w:spacing w:after="0"/>
              <w:jc w:val="center"/>
              <w:rPr>
                <w:sz w:val="20"/>
                <w:szCs w:val="18"/>
              </w:rPr>
            </w:pPr>
            <w:r w:rsidRPr="00923E4B">
              <w:rPr>
                <w:sz w:val="20"/>
                <w:szCs w:val="18"/>
              </w:rPr>
              <w:t>______________________</w:t>
            </w:r>
          </w:p>
        </w:tc>
      </w:tr>
      <w:tr w:rsidR="00923E4B" w:rsidRPr="00923E4B" w:rsidTr="004A33EC">
        <w:trPr>
          <w:trHeight w:val="286"/>
          <w:jc w:val="center"/>
        </w:trPr>
        <w:tc>
          <w:tcPr>
            <w:tcW w:w="3369" w:type="dxa"/>
            <w:vAlign w:val="center"/>
          </w:tcPr>
          <w:p w:rsidR="002912E3" w:rsidRPr="00923E4B" w:rsidRDefault="002912E3" w:rsidP="004A33EC">
            <w:pPr>
              <w:spacing w:after="0" w:line="240" w:lineRule="exact"/>
              <w:contextualSpacing/>
              <w:jc w:val="left"/>
              <w:rPr>
                <w:sz w:val="20"/>
                <w:szCs w:val="18"/>
              </w:rPr>
            </w:pPr>
            <w:r w:rsidRPr="00923E4B">
              <w:rPr>
                <w:sz w:val="20"/>
                <w:szCs w:val="18"/>
              </w:rPr>
              <w:t xml:space="preserve">2 – </w:t>
            </w:r>
            <w:r w:rsidRPr="00923E4B">
              <w:rPr>
                <w:rFonts w:eastAsia="Times New Roman" w:cs="Times New Roman"/>
                <w:color w:val="000000"/>
                <w:sz w:val="20"/>
                <w:szCs w:val="18"/>
                <w:lang w:eastAsia="it-IT"/>
              </w:rPr>
              <w:t>C</w:t>
            </w:r>
            <w:r w:rsidR="00923E4B">
              <w:rPr>
                <w:rFonts w:eastAsia="Times New Roman" w:cs="Times New Roman"/>
                <w:color w:val="000000"/>
                <w:sz w:val="20"/>
                <w:szCs w:val="18"/>
                <w:lang w:eastAsia="it-IT"/>
              </w:rPr>
              <w:t>ertificazioni</w:t>
            </w:r>
          </w:p>
        </w:tc>
        <w:tc>
          <w:tcPr>
            <w:tcW w:w="1417" w:type="dxa"/>
            <w:vAlign w:val="center"/>
          </w:tcPr>
          <w:p w:rsidR="002912E3" w:rsidRPr="00923E4B" w:rsidRDefault="00E422E9" w:rsidP="004A33EC">
            <w:pPr>
              <w:spacing w:after="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2912E3" w:rsidRPr="00923E4B" w:rsidRDefault="00E422E9" w:rsidP="004A33EC">
            <w:pPr>
              <w:spacing w:after="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-</w:t>
            </w:r>
          </w:p>
        </w:tc>
        <w:tc>
          <w:tcPr>
            <w:tcW w:w="3261" w:type="dxa"/>
            <w:vAlign w:val="center"/>
          </w:tcPr>
          <w:p w:rsidR="002912E3" w:rsidRPr="00E422E9" w:rsidRDefault="00E422E9" w:rsidP="004A33EC">
            <w:pPr>
              <w:spacing w:after="0"/>
              <w:jc w:val="center"/>
              <w:rPr>
                <w:sz w:val="20"/>
                <w:szCs w:val="18"/>
              </w:rPr>
            </w:pPr>
            <w:r w:rsidRPr="00E422E9">
              <w:rPr>
                <w:sz w:val="18"/>
                <w:szCs w:val="18"/>
              </w:rPr>
              <w:sym w:font="Wingdings" w:char="F0A8"/>
            </w:r>
            <w:r w:rsidRPr="00E422E9">
              <w:rPr>
                <w:sz w:val="18"/>
                <w:szCs w:val="18"/>
              </w:rPr>
              <w:t xml:space="preserve">Si        </w:t>
            </w:r>
            <w:r w:rsidRPr="00E422E9">
              <w:rPr>
                <w:sz w:val="18"/>
                <w:szCs w:val="18"/>
              </w:rPr>
              <w:sym w:font="Wingdings" w:char="F0A8"/>
            </w:r>
            <w:r w:rsidR="00923E4B" w:rsidRPr="00E422E9">
              <w:rPr>
                <w:sz w:val="18"/>
                <w:szCs w:val="18"/>
              </w:rPr>
              <w:t>no</w:t>
            </w:r>
          </w:p>
        </w:tc>
      </w:tr>
      <w:tr w:rsidR="00923E4B" w:rsidRPr="00923E4B" w:rsidTr="004A33EC">
        <w:trPr>
          <w:jc w:val="center"/>
        </w:trPr>
        <w:tc>
          <w:tcPr>
            <w:tcW w:w="3369" w:type="dxa"/>
            <w:vAlign w:val="center"/>
          </w:tcPr>
          <w:p w:rsidR="002912E3" w:rsidRPr="00923E4B" w:rsidRDefault="00923E4B" w:rsidP="004A33EC">
            <w:pPr>
              <w:spacing w:after="0" w:line="240" w:lineRule="exact"/>
              <w:contextualSpacing/>
              <w:jc w:val="left"/>
              <w:rPr>
                <w:sz w:val="20"/>
                <w:szCs w:val="18"/>
              </w:rPr>
            </w:pPr>
            <w:r w:rsidRPr="00923E4B">
              <w:rPr>
                <w:sz w:val="20"/>
                <w:szCs w:val="18"/>
              </w:rPr>
              <w:t>3</w:t>
            </w:r>
            <w:r w:rsidR="002912E3" w:rsidRPr="00923E4B">
              <w:rPr>
                <w:sz w:val="20"/>
                <w:szCs w:val="18"/>
              </w:rPr>
              <w:t xml:space="preserve"> – </w:t>
            </w:r>
            <w:r w:rsidR="002912E3" w:rsidRPr="00923E4B">
              <w:rPr>
                <w:rFonts w:eastAsia="Times New Roman" w:cs="Times New Roman"/>
                <w:color w:val="000000"/>
                <w:sz w:val="20"/>
                <w:szCs w:val="18"/>
                <w:lang w:eastAsia="it-IT"/>
              </w:rPr>
              <w:t>Criteri ambientali minimi</w:t>
            </w:r>
          </w:p>
        </w:tc>
        <w:tc>
          <w:tcPr>
            <w:tcW w:w="1417" w:type="dxa"/>
            <w:vAlign w:val="center"/>
          </w:tcPr>
          <w:p w:rsidR="002912E3" w:rsidRPr="00923E4B" w:rsidRDefault="00923E4B" w:rsidP="004A33EC">
            <w:pPr>
              <w:spacing w:after="0"/>
              <w:jc w:val="center"/>
              <w:rPr>
                <w:sz w:val="20"/>
                <w:szCs w:val="18"/>
              </w:rPr>
            </w:pPr>
            <w:r w:rsidRPr="00923E4B">
              <w:rPr>
                <w:sz w:val="20"/>
                <w:szCs w:val="18"/>
              </w:rPr>
              <w:t>___________</w:t>
            </w:r>
          </w:p>
        </w:tc>
        <w:tc>
          <w:tcPr>
            <w:tcW w:w="992" w:type="dxa"/>
            <w:vAlign w:val="center"/>
          </w:tcPr>
          <w:p w:rsidR="002912E3" w:rsidRPr="00923E4B" w:rsidRDefault="00923E4B" w:rsidP="004A33EC">
            <w:pPr>
              <w:spacing w:after="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€</w:t>
            </w:r>
          </w:p>
        </w:tc>
        <w:tc>
          <w:tcPr>
            <w:tcW w:w="3261" w:type="dxa"/>
            <w:vAlign w:val="center"/>
          </w:tcPr>
          <w:p w:rsidR="002912E3" w:rsidRPr="00923E4B" w:rsidRDefault="00923E4B" w:rsidP="004A33EC">
            <w:pPr>
              <w:spacing w:after="0"/>
              <w:jc w:val="center"/>
              <w:rPr>
                <w:sz w:val="20"/>
                <w:szCs w:val="18"/>
              </w:rPr>
            </w:pPr>
            <w:r w:rsidRPr="00923E4B">
              <w:rPr>
                <w:sz w:val="20"/>
                <w:szCs w:val="18"/>
              </w:rPr>
              <w:t>______________________</w:t>
            </w:r>
          </w:p>
        </w:tc>
      </w:tr>
      <w:tr w:rsidR="00923E4B" w:rsidRPr="00923E4B" w:rsidTr="004A33EC">
        <w:trPr>
          <w:jc w:val="center"/>
        </w:trPr>
        <w:tc>
          <w:tcPr>
            <w:tcW w:w="3369" w:type="dxa"/>
            <w:vAlign w:val="center"/>
          </w:tcPr>
          <w:p w:rsidR="002912E3" w:rsidRPr="00923E4B" w:rsidRDefault="00923E4B" w:rsidP="004A33EC">
            <w:pPr>
              <w:spacing w:after="0" w:line="240" w:lineRule="exact"/>
              <w:contextualSpacing/>
              <w:jc w:val="left"/>
              <w:rPr>
                <w:sz w:val="20"/>
                <w:szCs w:val="18"/>
              </w:rPr>
            </w:pPr>
            <w:r w:rsidRPr="00923E4B">
              <w:rPr>
                <w:sz w:val="20"/>
                <w:szCs w:val="18"/>
              </w:rPr>
              <w:t>4</w:t>
            </w:r>
            <w:r w:rsidR="002912E3" w:rsidRPr="00923E4B">
              <w:rPr>
                <w:sz w:val="20"/>
                <w:szCs w:val="18"/>
              </w:rPr>
              <w:t xml:space="preserve"> – </w:t>
            </w:r>
            <w:r w:rsidR="002912E3" w:rsidRPr="00923E4B">
              <w:rPr>
                <w:rFonts w:eastAsia="Times New Roman" w:cs="Times New Roman"/>
                <w:color w:val="000000"/>
                <w:sz w:val="20"/>
                <w:szCs w:val="18"/>
                <w:lang w:eastAsia="it-IT"/>
              </w:rPr>
              <w:t>Lunghezza opere fognarie realizzate</w:t>
            </w:r>
          </w:p>
        </w:tc>
        <w:tc>
          <w:tcPr>
            <w:tcW w:w="1417" w:type="dxa"/>
            <w:vAlign w:val="center"/>
          </w:tcPr>
          <w:p w:rsidR="002912E3" w:rsidRPr="00923E4B" w:rsidRDefault="00923E4B" w:rsidP="004A33EC">
            <w:pPr>
              <w:spacing w:after="0"/>
              <w:jc w:val="center"/>
              <w:rPr>
                <w:sz w:val="20"/>
                <w:szCs w:val="18"/>
              </w:rPr>
            </w:pPr>
            <w:r w:rsidRPr="00923E4B">
              <w:rPr>
                <w:sz w:val="20"/>
                <w:szCs w:val="18"/>
              </w:rPr>
              <w:t>___________</w:t>
            </w:r>
          </w:p>
        </w:tc>
        <w:tc>
          <w:tcPr>
            <w:tcW w:w="992" w:type="dxa"/>
            <w:vAlign w:val="center"/>
          </w:tcPr>
          <w:p w:rsidR="002912E3" w:rsidRPr="00923E4B" w:rsidRDefault="00923E4B" w:rsidP="004A33EC">
            <w:pPr>
              <w:spacing w:after="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ml</w:t>
            </w:r>
          </w:p>
        </w:tc>
        <w:tc>
          <w:tcPr>
            <w:tcW w:w="3261" w:type="dxa"/>
            <w:vAlign w:val="center"/>
          </w:tcPr>
          <w:p w:rsidR="002912E3" w:rsidRPr="00923E4B" w:rsidRDefault="00923E4B" w:rsidP="004A33EC">
            <w:pPr>
              <w:spacing w:after="0"/>
              <w:jc w:val="center"/>
              <w:rPr>
                <w:sz w:val="20"/>
                <w:szCs w:val="18"/>
              </w:rPr>
            </w:pPr>
            <w:r w:rsidRPr="00923E4B">
              <w:rPr>
                <w:sz w:val="20"/>
                <w:szCs w:val="18"/>
              </w:rPr>
              <w:t>______________________</w:t>
            </w:r>
          </w:p>
        </w:tc>
      </w:tr>
      <w:tr w:rsidR="00923E4B" w:rsidRPr="00923E4B" w:rsidTr="004A33EC">
        <w:trPr>
          <w:jc w:val="center"/>
        </w:trPr>
        <w:tc>
          <w:tcPr>
            <w:tcW w:w="3369" w:type="dxa"/>
            <w:vAlign w:val="center"/>
          </w:tcPr>
          <w:p w:rsidR="002912E3" w:rsidRPr="00923E4B" w:rsidRDefault="002912E3" w:rsidP="004A33EC">
            <w:pPr>
              <w:spacing w:after="0" w:line="240" w:lineRule="exact"/>
              <w:contextualSpacing/>
              <w:jc w:val="left"/>
              <w:rPr>
                <w:sz w:val="20"/>
                <w:szCs w:val="18"/>
              </w:rPr>
            </w:pPr>
            <w:r w:rsidRPr="00923E4B">
              <w:rPr>
                <w:sz w:val="20"/>
                <w:szCs w:val="18"/>
              </w:rPr>
              <w:t xml:space="preserve">1 – </w:t>
            </w:r>
            <w:r w:rsidRPr="00923E4B">
              <w:rPr>
                <w:rFonts w:eastAsia="Times New Roman" w:cs="Times New Roman"/>
                <w:color w:val="000000"/>
                <w:sz w:val="20"/>
                <w:szCs w:val="18"/>
                <w:lang w:eastAsia="it-IT"/>
              </w:rPr>
              <w:t>Microtunneling</w:t>
            </w:r>
          </w:p>
        </w:tc>
        <w:tc>
          <w:tcPr>
            <w:tcW w:w="1417" w:type="dxa"/>
            <w:vAlign w:val="center"/>
          </w:tcPr>
          <w:p w:rsidR="002912E3" w:rsidRPr="00923E4B" w:rsidRDefault="00923E4B" w:rsidP="004A33EC">
            <w:pPr>
              <w:spacing w:after="0"/>
              <w:jc w:val="center"/>
              <w:rPr>
                <w:sz w:val="20"/>
                <w:szCs w:val="18"/>
              </w:rPr>
            </w:pPr>
            <w:r w:rsidRPr="00923E4B">
              <w:rPr>
                <w:sz w:val="20"/>
                <w:szCs w:val="18"/>
              </w:rPr>
              <w:t>___________</w:t>
            </w:r>
          </w:p>
        </w:tc>
        <w:tc>
          <w:tcPr>
            <w:tcW w:w="992" w:type="dxa"/>
            <w:vAlign w:val="center"/>
          </w:tcPr>
          <w:p w:rsidR="002912E3" w:rsidRPr="00923E4B" w:rsidRDefault="00923E4B" w:rsidP="004A33EC">
            <w:pPr>
              <w:spacing w:after="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num</w:t>
            </w:r>
          </w:p>
        </w:tc>
        <w:tc>
          <w:tcPr>
            <w:tcW w:w="3261" w:type="dxa"/>
            <w:vAlign w:val="center"/>
          </w:tcPr>
          <w:p w:rsidR="002912E3" w:rsidRPr="00923E4B" w:rsidRDefault="00923E4B" w:rsidP="004A33EC">
            <w:pPr>
              <w:spacing w:after="0"/>
              <w:jc w:val="center"/>
              <w:rPr>
                <w:sz w:val="20"/>
                <w:szCs w:val="18"/>
              </w:rPr>
            </w:pPr>
            <w:r w:rsidRPr="00923E4B">
              <w:rPr>
                <w:sz w:val="20"/>
                <w:szCs w:val="18"/>
              </w:rPr>
              <w:t>______________________</w:t>
            </w:r>
          </w:p>
        </w:tc>
      </w:tr>
      <w:tr w:rsidR="00923E4B" w:rsidRPr="00923E4B" w:rsidTr="004A33EC">
        <w:trPr>
          <w:jc w:val="center"/>
        </w:trPr>
        <w:tc>
          <w:tcPr>
            <w:tcW w:w="3369" w:type="dxa"/>
            <w:vAlign w:val="center"/>
          </w:tcPr>
          <w:p w:rsidR="002912E3" w:rsidRPr="00923E4B" w:rsidRDefault="002912E3" w:rsidP="004A33EC">
            <w:pPr>
              <w:spacing w:after="0" w:line="240" w:lineRule="exact"/>
              <w:contextualSpacing/>
              <w:jc w:val="left"/>
              <w:rPr>
                <w:sz w:val="20"/>
                <w:szCs w:val="18"/>
              </w:rPr>
            </w:pPr>
            <w:r w:rsidRPr="00923E4B">
              <w:rPr>
                <w:sz w:val="20"/>
                <w:szCs w:val="18"/>
              </w:rPr>
              <w:t xml:space="preserve">1 – </w:t>
            </w:r>
            <w:r w:rsidRPr="00923E4B">
              <w:rPr>
                <w:rFonts w:eastAsia="Times New Roman" w:cs="Times New Roman"/>
                <w:color w:val="000000"/>
                <w:sz w:val="20"/>
                <w:szCs w:val="18"/>
                <w:lang w:eastAsia="it-IT"/>
              </w:rPr>
              <w:t>Impianti di sollevamento</w:t>
            </w:r>
          </w:p>
        </w:tc>
        <w:tc>
          <w:tcPr>
            <w:tcW w:w="1417" w:type="dxa"/>
            <w:vAlign w:val="center"/>
          </w:tcPr>
          <w:p w:rsidR="002912E3" w:rsidRPr="00923E4B" w:rsidRDefault="00923E4B" w:rsidP="004A33EC">
            <w:pPr>
              <w:spacing w:after="0"/>
              <w:jc w:val="center"/>
              <w:rPr>
                <w:sz w:val="20"/>
                <w:szCs w:val="18"/>
              </w:rPr>
            </w:pPr>
            <w:r w:rsidRPr="00923E4B">
              <w:rPr>
                <w:sz w:val="20"/>
                <w:szCs w:val="18"/>
              </w:rPr>
              <w:t>___________</w:t>
            </w:r>
          </w:p>
        </w:tc>
        <w:tc>
          <w:tcPr>
            <w:tcW w:w="992" w:type="dxa"/>
            <w:vAlign w:val="center"/>
          </w:tcPr>
          <w:p w:rsidR="002912E3" w:rsidRPr="00923E4B" w:rsidRDefault="00923E4B" w:rsidP="004A33EC">
            <w:pPr>
              <w:spacing w:after="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num</w:t>
            </w:r>
          </w:p>
        </w:tc>
        <w:tc>
          <w:tcPr>
            <w:tcW w:w="3261" w:type="dxa"/>
            <w:vAlign w:val="center"/>
          </w:tcPr>
          <w:p w:rsidR="002912E3" w:rsidRPr="00923E4B" w:rsidRDefault="00923E4B" w:rsidP="004A33EC">
            <w:pPr>
              <w:spacing w:after="0"/>
              <w:jc w:val="center"/>
              <w:rPr>
                <w:sz w:val="20"/>
                <w:szCs w:val="18"/>
              </w:rPr>
            </w:pPr>
            <w:r w:rsidRPr="00923E4B">
              <w:rPr>
                <w:sz w:val="20"/>
                <w:szCs w:val="18"/>
              </w:rPr>
              <w:t>______________________</w:t>
            </w:r>
          </w:p>
        </w:tc>
      </w:tr>
    </w:tbl>
    <w:p w:rsidR="00676245" w:rsidRDefault="00676245" w:rsidP="00525EC9"/>
    <w:p w:rsidR="000322ED" w:rsidRDefault="000322ED" w:rsidP="00525EC9"/>
    <w:p w:rsidR="00525EC9" w:rsidRDefault="00525EC9" w:rsidP="00525EC9"/>
    <w:p w:rsidR="00525EC9" w:rsidRDefault="00525EC9" w:rsidP="00525EC9">
      <w:r>
        <w:t>Data, ………..…………………………..</w:t>
      </w:r>
    </w:p>
    <w:p w:rsidR="00525EC9" w:rsidRDefault="00525EC9" w:rsidP="00525EC9"/>
    <w:p w:rsidR="00525EC9" w:rsidRDefault="00525EC9" w:rsidP="00525EC9">
      <w:pPr>
        <w:jc w:val="center"/>
      </w:pPr>
      <w:r>
        <w:t>……….……….……….……….</w:t>
      </w:r>
    </w:p>
    <w:p w:rsidR="00525EC9" w:rsidRDefault="00525EC9" w:rsidP="00525EC9">
      <w:pPr>
        <w:jc w:val="center"/>
      </w:pPr>
      <w:r>
        <w:t>Il Rappresentante Legale</w:t>
      </w:r>
    </w:p>
    <w:p w:rsidR="00F97579" w:rsidRDefault="00F97579" w:rsidP="00525EC9">
      <w:pPr>
        <w:jc w:val="center"/>
        <w:rPr>
          <w:i/>
        </w:rPr>
      </w:pPr>
    </w:p>
    <w:p w:rsidR="00F97579" w:rsidRDefault="00F97579" w:rsidP="00525EC9">
      <w:pPr>
        <w:jc w:val="center"/>
        <w:rPr>
          <w:i/>
        </w:rPr>
      </w:pPr>
    </w:p>
    <w:p w:rsidR="00525EC9" w:rsidRPr="00A911FF" w:rsidRDefault="00525EC9" w:rsidP="00525EC9">
      <w:pPr>
        <w:jc w:val="center"/>
        <w:rPr>
          <w:i/>
        </w:rPr>
      </w:pPr>
      <w:r w:rsidRPr="00A911FF">
        <w:rPr>
          <w:i/>
        </w:rPr>
        <w:t>FIRMA (di tutti gli offerenti, nel caso di partecipazione in raggruppamenti.):</w:t>
      </w:r>
    </w:p>
    <w:p w:rsidR="00525EC9" w:rsidRDefault="00525EC9" w:rsidP="00525EC9"/>
    <w:p w:rsidR="00525EC9" w:rsidRDefault="00525EC9" w:rsidP="00525EC9">
      <w:pPr>
        <w:jc w:val="center"/>
      </w:pPr>
      <w:r>
        <w:lastRenderedPageBreak/>
        <w:t>……….……….……….……….</w:t>
      </w:r>
      <w:r>
        <w:tab/>
        <w:t>……….……….……….……….</w:t>
      </w:r>
      <w:r>
        <w:tab/>
        <w:t>……….……….……….……….</w:t>
      </w:r>
    </w:p>
    <w:p w:rsidR="00F97579" w:rsidRDefault="00F97579" w:rsidP="00F97579">
      <w:pPr>
        <w:jc w:val="center"/>
      </w:pPr>
    </w:p>
    <w:p w:rsidR="00F97579" w:rsidRDefault="00F97579" w:rsidP="00F97579">
      <w:pPr>
        <w:jc w:val="center"/>
      </w:pPr>
      <w:r>
        <w:t>……….……….……….……….</w:t>
      </w:r>
      <w:r>
        <w:tab/>
        <w:t>……….……….……….……….</w:t>
      </w:r>
      <w:r>
        <w:tab/>
        <w:t>……….……….……….……….</w:t>
      </w:r>
    </w:p>
    <w:p w:rsidR="00525EC9" w:rsidRDefault="00525EC9" w:rsidP="00525EC9">
      <w:pPr>
        <w:jc w:val="center"/>
      </w:pPr>
    </w:p>
    <w:p w:rsidR="00525EC9" w:rsidRDefault="00F97579" w:rsidP="00F97579">
      <w:pPr>
        <w:jc w:val="center"/>
      </w:pPr>
      <w:r>
        <w:t>……….……….……….……….</w:t>
      </w:r>
      <w:r>
        <w:tab/>
        <w:t>……….……….……….……….</w:t>
      </w:r>
      <w:r>
        <w:tab/>
        <w:t>……….……….……….……….</w:t>
      </w:r>
    </w:p>
    <w:p w:rsidR="00F97579" w:rsidRPr="00F97579" w:rsidRDefault="00F97579" w:rsidP="00F97579">
      <w:pPr>
        <w:jc w:val="center"/>
      </w:pPr>
    </w:p>
    <w:p w:rsidR="00525EC9" w:rsidRDefault="00525EC9" w:rsidP="00525EC9">
      <w:pPr>
        <w:spacing w:before="0" w:after="0"/>
        <w:rPr>
          <w:b/>
        </w:rPr>
      </w:pPr>
    </w:p>
    <w:p w:rsidR="00525EC9" w:rsidRDefault="00525EC9" w:rsidP="00525EC9">
      <w:pPr>
        <w:spacing w:before="0" w:after="0"/>
      </w:pPr>
      <w:r w:rsidRPr="00A911FF">
        <w:rPr>
          <w:b/>
          <w:u w:val="single"/>
        </w:rPr>
        <w:t>N.B.</w:t>
      </w:r>
      <w:r>
        <w:t xml:space="preserve">: </w:t>
      </w:r>
    </w:p>
    <w:p w:rsidR="00525EC9" w:rsidRPr="00F97579" w:rsidRDefault="00525EC9" w:rsidP="00525EC9">
      <w:pPr>
        <w:pStyle w:val="Paragrafoelenco"/>
        <w:numPr>
          <w:ilvl w:val="0"/>
          <w:numId w:val="40"/>
        </w:numPr>
        <w:spacing w:before="0" w:after="0"/>
      </w:pPr>
      <w:r w:rsidRPr="00F97579">
        <w:t xml:space="preserve">Le dichiarazioni di cui sopra </w:t>
      </w:r>
      <w:r w:rsidR="00F97579">
        <w:t>e tutte</w:t>
      </w:r>
      <w:r w:rsidRPr="00F97579">
        <w:t xml:space="preserve"> </w:t>
      </w:r>
      <w:r w:rsidR="00F97579">
        <w:t xml:space="preserve">le </w:t>
      </w:r>
      <w:r w:rsidRPr="00F97579">
        <w:t>schede seguenti devono essere timbrate dal legale rappresentante nel caso di impresa singola e sottoscritte da tutti i legali rappresentati delle imprese nel caso d</w:t>
      </w:r>
      <w:r w:rsidR="005A540B">
        <w:t>i associazione, consorzio, etc.;</w:t>
      </w:r>
    </w:p>
    <w:p w:rsidR="0045353B" w:rsidRDefault="00525EC9" w:rsidP="005912BF">
      <w:pPr>
        <w:pStyle w:val="Paragrafoelenco"/>
        <w:numPr>
          <w:ilvl w:val="0"/>
          <w:numId w:val="40"/>
        </w:numPr>
        <w:spacing w:before="0" w:after="0"/>
      </w:pPr>
      <w:r w:rsidRPr="00F97579">
        <w:t>Allegare fotocopia</w:t>
      </w:r>
      <w:r w:rsidR="005A540B">
        <w:t xml:space="preserve"> di valido documento d'identità;</w:t>
      </w:r>
    </w:p>
    <w:p w:rsidR="000F6AB4" w:rsidRDefault="000F6AB4" w:rsidP="005912BF">
      <w:pPr>
        <w:pStyle w:val="Paragrafoelenco"/>
        <w:numPr>
          <w:ilvl w:val="0"/>
          <w:numId w:val="40"/>
        </w:numPr>
        <w:spacing w:before="0" w:after="0"/>
      </w:pPr>
      <w:r>
        <w:t>Nel caso in cui il numero di schede non siano sufficienti è consentito duplicare la scheda per il numero di volte necessario ai fini della compilazione delle re</w:t>
      </w:r>
      <w:r w:rsidR="009E35B6">
        <w:t>ferenze in possesso;</w:t>
      </w:r>
    </w:p>
    <w:p w:rsidR="009E35B6" w:rsidRPr="00F97579" w:rsidRDefault="009E35B6" w:rsidP="005912BF">
      <w:pPr>
        <w:pStyle w:val="Paragrafoelenco"/>
        <w:numPr>
          <w:ilvl w:val="0"/>
          <w:numId w:val="40"/>
        </w:numPr>
        <w:spacing w:before="0" w:after="0"/>
      </w:pPr>
      <w:r>
        <w:t>Compilare solamente le parti in verde.</w:t>
      </w:r>
    </w:p>
    <w:p w:rsidR="0045353B" w:rsidRPr="00F97579" w:rsidRDefault="0045353B" w:rsidP="005912BF">
      <w:pPr>
        <w:spacing w:before="0" w:after="0"/>
      </w:pPr>
    </w:p>
    <w:p w:rsidR="0045353B" w:rsidRPr="00F97579" w:rsidRDefault="0045353B" w:rsidP="005912BF">
      <w:pPr>
        <w:spacing w:before="0" w:after="0"/>
        <w:sectPr w:rsidR="0045353B" w:rsidRPr="00F97579" w:rsidSect="005C767F">
          <w:headerReference w:type="default" r:id="rId9"/>
          <w:footerReference w:type="default" r:id="rId10"/>
          <w:headerReference w:type="first" r:id="rId11"/>
          <w:pgSz w:w="11906" w:h="16838"/>
          <w:pgMar w:top="1417" w:right="1134" w:bottom="1134" w:left="1134" w:header="708" w:footer="708" w:gutter="0"/>
          <w:cols w:space="708"/>
          <w:titlePg/>
          <w:docGrid w:linePitch="360"/>
        </w:sectPr>
      </w:pPr>
    </w:p>
    <w:p w:rsidR="0045353B" w:rsidRPr="009E35B6" w:rsidRDefault="0045353B" w:rsidP="0045353B">
      <w:pPr>
        <w:spacing w:after="360" w:line="240" w:lineRule="auto"/>
        <w:rPr>
          <w:b/>
          <w:szCs w:val="28"/>
          <w:u w:val="single"/>
        </w:rPr>
      </w:pPr>
      <w:r w:rsidRPr="009E35B6">
        <w:rPr>
          <w:b/>
          <w:szCs w:val="28"/>
          <w:u w:val="single"/>
        </w:rPr>
        <w:lastRenderedPageBreak/>
        <w:t>Referenza 1 – LAVOR</w:t>
      </w:r>
      <w:r w:rsidR="007F5E56" w:rsidRPr="009E35B6">
        <w:rPr>
          <w:b/>
          <w:szCs w:val="28"/>
          <w:u w:val="single"/>
        </w:rPr>
        <w:t>O</w:t>
      </w:r>
      <w:r w:rsidRPr="009E35B6">
        <w:rPr>
          <w:b/>
          <w:szCs w:val="28"/>
          <w:u w:val="single"/>
        </w:rPr>
        <w:t xml:space="preserve"> SIMILAR</w:t>
      </w:r>
      <w:r w:rsidR="007F5E56" w:rsidRPr="009E35B6">
        <w:rPr>
          <w:b/>
          <w:szCs w:val="28"/>
          <w:u w:val="single"/>
        </w:rPr>
        <w:t>E</w:t>
      </w:r>
    </w:p>
    <w:tbl>
      <w:tblPr>
        <w:tblStyle w:val="Grigliatabella"/>
        <w:tblW w:w="0" w:type="auto"/>
        <w:jc w:val="center"/>
        <w:shd w:val="clear" w:color="auto" w:fill="D6E3BC" w:themeFill="accent3" w:themeFillTint="66"/>
        <w:tblLayout w:type="fixed"/>
        <w:tblLook w:val="04A0" w:firstRow="1" w:lastRow="0" w:firstColumn="1" w:lastColumn="0" w:noHBand="0" w:noVBand="1"/>
      </w:tblPr>
      <w:tblGrid>
        <w:gridCol w:w="1966"/>
        <w:gridCol w:w="1604"/>
        <w:gridCol w:w="1842"/>
        <w:gridCol w:w="1418"/>
        <w:gridCol w:w="2872"/>
      </w:tblGrid>
      <w:tr w:rsidR="00205947" w:rsidRPr="009E35B6" w:rsidTr="005F7A01">
        <w:trPr>
          <w:trHeight w:hRule="exact" w:val="397"/>
          <w:jc w:val="center"/>
        </w:trPr>
        <w:tc>
          <w:tcPr>
            <w:tcW w:w="970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05947" w:rsidRPr="009E35B6" w:rsidRDefault="00205947" w:rsidP="005F7A01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Lavoro similare</w:t>
            </w:r>
          </w:p>
        </w:tc>
      </w:tr>
      <w:tr w:rsidR="00F64316" w:rsidRPr="009E35B6" w:rsidTr="00205947">
        <w:trPr>
          <w:trHeight w:val="567"/>
          <w:jc w:val="center"/>
        </w:trPr>
        <w:tc>
          <w:tcPr>
            <w:tcW w:w="1966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64316" w:rsidRPr="009E35B6" w:rsidRDefault="00F64316" w:rsidP="00205947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Impresa </w:t>
            </w:r>
          </w:p>
        </w:tc>
        <w:tc>
          <w:tcPr>
            <w:tcW w:w="3446" w:type="dxa"/>
            <w:gridSpan w:val="2"/>
            <w:tcBorders>
              <w:top w:val="single" w:sz="12" w:space="0" w:color="auto"/>
            </w:tcBorders>
            <w:shd w:val="clear" w:color="auto" w:fill="D6E3BC" w:themeFill="accent3" w:themeFillTint="66"/>
            <w:vAlign w:val="bottom"/>
          </w:tcPr>
          <w:p w:rsidR="00F64316" w:rsidRPr="009E35B6" w:rsidRDefault="00F64316" w:rsidP="00205947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64316" w:rsidRPr="009E35B6" w:rsidRDefault="00F64316" w:rsidP="0045353B">
            <w:pPr>
              <w:spacing w:before="60" w:after="60" w:line="240" w:lineRule="auto"/>
              <w:rPr>
                <w:sz w:val="18"/>
                <w:szCs w:val="18"/>
              </w:rPr>
            </w:pP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Data approvazione:</w:t>
            </w:r>
          </w:p>
        </w:tc>
        <w:tc>
          <w:tcPr>
            <w:tcW w:w="2872" w:type="dxa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bottom"/>
          </w:tcPr>
          <w:p w:rsidR="00F64316" w:rsidRPr="009E35B6" w:rsidRDefault="00F64316" w:rsidP="00D524B1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9E35B6">
              <w:rPr>
                <w:sz w:val="18"/>
                <w:szCs w:val="18"/>
              </w:rPr>
              <w:t>_____/_____/_________</w:t>
            </w:r>
          </w:p>
        </w:tc>
      </w:tr>
      <w:tr w:rsidR="00F64316" w:rsidRPr="009E35B6" w:rsidTr="00205947">
        <w:trPr>
          <w:trHeight w:hRule="exact" w:val="340"/>
          <w:jc w:val="center"/>
        </w:trPr>
        <w:tc>
          <w:tcPr>
            <w:tcW w:w="1966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64316" w:rsidRPr="009E35B6" w:rsidRDefault="00F64316" w:rsidP="0045353B">
            <w:pPr>
              <w:spacing w:before="60" w:after="60" w:line="240" w:lineRule="auto"/>
              <w:rPr>
                <w:b/>
                <w:sz w:val="18"/>
                <w:szCs w:val="18"/>
              </w:rPr>
            </w:pP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Committente</w:t>
            </w:r>
          </w:p>
        </w:tc>
        <w:tc>
          <w:tcPr>
            <w:tcW w:w="7736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F64316" w:rsidRPr="009E35B6" w:rsidRDefault="00F64316" w:rsidP="0045353B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F64316" w:rsidRPr="009E35B6" w:rsidTr="00205947">
        <w:trPr>
          <w:trHeight w:val="1624"/>
          <w:jc w:val="center"/>
        </w:trPr>
        <w:tc>
          <w:tcPr>
            <w:tcW w:w="1966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64316" w:rsidRPr="009E35B6" w:rsidRDefault="00F64316" w:rsidP="0045353B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9E35B6">
              <w:rPr>
                <w:b/>
                <w:sz w:val="18"/>
                <w:szCs w:val="18"/>
              </w:rPr>
              <w:t>Descrizione intervento</w:t>
            </w:r>
          </w:p>
        </w:tc>
        <w:tc>
          <w:tcPr>
            <w:tcW w:w="7736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F64316" w:rsidRPr="009E35B6" w:rsidRDefault="00F64316" w:rsidP="0045353B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F64316" w:rsidRPr="009E35B6" w:rsidTr="00205947">
        <w:trPr>
          <w:trHeight w:hRule="exact" w:val="340"/>
          <w:jc w:val="center"/>
        </w:trPr>
        <w:tc>
          <w:tcPr>
            <w:tcW w:w="1966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64316" w:rsidRPr="009E35B6" w:rsidRDefault="00F64316" w:rsidP="0045353B">
            <w:pPr>
              <w:spacing w:before="60" w:after="60" w:line="240" w:lineRule="auto"/>
              <w:rPr>
                <w:b/>
                <w:sz w:val="18"/>
                <w:szCs w:val="18"/>
              </w:rPr>
            </w:pPr>
            <w:r w:rsidRPr="009E35B6">
              <w:rPr>
                <w:b/>
                <w:sz w:val="18"/>
                <w:szCs w:val="18"/>
              </w:rPr>
              <w:t>Luogo intervento</w:t>
            </w:r>
          </w:p>
        </w:tc>
        <w:tc>
          <w:tcPr>
            <w:tcW w:w="7736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F64316" w:rsidRPr="009E35B6" w:rsidRDefault="00F64316" w:rsidP="0045353B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F64316" w:rsidRPr="009E35B6" w:rsidTr="00205947">
        <w:trPr>
          <w:trHeight w:hRule="exact" w:val="340"/>
          <w:jc w:val="center"/>
        </w:trPr>
        <w:tc>
          <w:tcPr>
            <w:tcW w:w="1966" w:type="dxa"/>
            <w:vMerge w:val="restart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64316" w:rsidRPr="009E35B6" w:rsidRDefault="00AA4708" w:rsidP="00AA4708">
            <w:pPr>
              <w:spacing w:before="0" w:after="0" w:line="240" w:lineRule="auto"/>
              <w:jc w:val="left"/>
              <w:rPr>
                <w:b/>
                <w:sz w:val="18"/>
                <w:szCs w:val="18"/>
              </w:rPr>
            </w:pP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Contatti </w:t>
            </w:r>
            <w:r w:rsidR="00F64316"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per eventuale verifica</w:t>
            </w:r>
          </w:p>
        </w:tc>
        <w:tc>
          <w:tcPr>
            <w:tcW w:w="1604" w:type="dxa"/>
            <w:shd w:val="clear" w:color="auto" w:fill="D9D9D9" w:themeFill="background1" w:themeFillShade="D9"/>
            <w:vAlign w:val="center"/>
          </w:tcPr>
          <w:p w:rsidR="00F64316" w:rsidRPr="009E35B6" w:rsidRDefault="00F64316" w:rsidP="0045353B">
            <w:pPr>
              <w:spacing w:before="60" w:after="60" w:line="240" w:lineRule="auto"/>
              <w:rPr>
                <w:sz w:val="18"/>
                <w:szCs w:val="18"/>
              </w:rPr>
            </w:pPr>
            <w:r w:rsidRPr="009E35B6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Nominativo</w:t>
            </w:r>
          </w:p>
        </w:tc>
        <w:tc>
          <w:tcPr>
            <w:tcW w:w="1842" w:type="dxa"/>
            <w:shd w:val="clear" w:color="auto" w:fill="D6E3BC" w:themeFill="accent3" w:themeFillTint="66"/>
            <w:vAlign w:val="center"/>
          </w:tcPr>
          <w:p w:rsidR="00F64316" w:rsidRPr="009E35B6" w:rsidRDefault="00F64316" w:rsidP="0045353B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F64316" w:rsidRPr="009E35B6" w:rsidRDefault="00F64316" w:rsidP="0045353B">
            <w:pPr>
              <w:spacing w:before="60" w:after="60" w:line="240" w:lineRule="auto"/>
              <w:rPr>
                <w:sz w:val="18"/>
                <w:szCs w:val="18"/>
              </w:rPr>
            </w:pPr>
            <w:r w:rsidRPr="009E35B6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Ruolo</w:t>
            </w:r>
          </w:p>
        </w:tc>
        <w:tc>
          <w:tcPr>
            <w:tcW w:w="2872" w:type="dxa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F64316" w:rsidRPr="009E35B6" w:rsidRDefault="00F64316" w:rsidP="0045353B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F64316" w:rsidRPr="009E35B6" w:rsidTr="00205947">
        <w:trPr>
          <w:trHeight w:hRule="exact" w:val="340"/>
          <w:jc w:val="center"/>
        </w:trPr>
        <w:tc>
          <w:tcPr>
            <w:tcW w:w="1966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64316" w:rsidRPr="009E35B6" w:rsidRDefault="00F64316" w:rsidP="0045353B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604" w:type="dxa"/>
            <w:shd w:val="clear" w:color="auto" w:fill="D9D9D9" w:themeFill="background1" w:themeFillShade="D9"/>
            <w:vAlign w:val="center"/>
          </w:tcPr>
          <w:p w:rsidR="00F64316" w:rsidRPr="009E35B6" w:rsidRDefault="00F64316" w:rsidP="0045353B">
            <w:pPr>
              <w:spacing w:before="60" w:after="60" w:line="240" w:lineRule="auto"/>
              <w:rPr>
                <w:sz w:val="18"/>
                <w:szCs w:val="18"/>
              </w:rPr>
            </w:pPr>
            <w:r w:rsidRPr="009E35B6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E-mail</w:t>
            </w:r>
          </w:p>
        </w:tc>
        <w:tc>
          <w:tcPr>
            <w:tcW w:w="1842" w:type="dxa"/>
            <w:shd w:val="clear" w:color="auto" w:fill="D6E3BC" w:themeFill="accent3" w:themeFillTint="66"/>
            <w:vAlign w:val="center"/>
          </w:tcPr>
          <w:p w:rsidR="00F64316" w:rsidRPr="009E35B6" w:rsidRDefault="00F64316" w:rsidP="0045353B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F64316" w:rsidRPr="009E35B6" w:rsidRDefault="00F64316" w:rsidP="0045353B">
            <w:pPr>
              <w:spacing w:before="60" w:after="60" w:line="240" w:lineRule="auto"/>
              <w:rPr>
                <w:sz w:val="18"/>
                <w:szCs w:val="18"/>
              </w:rPr>
            </w:pPr>
            <w:r w:rsidRPr="009E35B6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Telefono</w:t>
            </w:r>
          </w:p>
        </w:tc>
        <w:tc>
          <w:tcPr>
            <w:tcW w:w="287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F64316" w:rsidRPr="009E35B6" w:rsidRDefault="00F64316" w:rsidP="0045353B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D524B1" w:rsidRPr="009E35B6" w:rsidTr="00205947">
        <w:trPr>
          <w:trHeight w:hRule="exact" w:val="567"/>
          <w:jc w:val="center"/>
        </w:trPr>
        <w:tc>
          <w:tcPr>
            <w:tcW w:w="6830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524B1" w:rsidRPr="009E35B6" w:rsidRDefault="00D524B1" w:rsidP="00A13E55">
            <w:pPr>
              <w:spacing w:before="60" w:after="60" w:line="240" w:lineRule="auto"/>
              <w:rPr>
                <w:sz w:val="18"/>
                <w:szCs w:val="18"/>
              </w:rPr>
            </w:pP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 xml:space="preserve">IMPORTO LAVORI CERTIFICATI E APPROVATI 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[€] - </w:t>
            </w:r>
            <w:r w:rsidRPr="009E35B6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(COMPRESI ONERI PER LA SICUREZZA E AL NETTO DELL’IVA)</w:t>
            </w:r>
          </w:p>
        </w:tc>
        <w:tc>
          <w:tcPr>
            <w:tcW w:w="28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bottom"/>
          </w:tcPr>
          <w:p w:rsidR="00D524B1" w:rsidRPr="009E35B6" w:rsidRDefault="00D524B1" w:rsidP="00D524B1">
            <w:pPr>
              <w:jc w:val="center"/>
              <w:rPr>
                <w:sz w:val="18"/>
                <w:szCs w:val="18"/>
              </w:rPr>
            </w:pPr>
            <w:r w:rsidRPr="009E35B6">
              <w:rPr>
                <w:sz w:val="18"/>
                <w:szCs w:val="18"/>
              </w:rPr>
              <w:t>_____________________</w:t>
            </w:r>
          </w:p>
        </w:tc>
      </w:tr>
      <w:tr w:rsidR="00D524B1" w:rsidRPr="009E35B6" w:rsidTr="00205947">
        <w:trPr>
          <w:trHeight w:hRule="exact" w:val="567"/>
          <w:jc w:val="center"/>
        </w:trPr>
        <w:tc>
          <w:tcPr>
            <w:tcW w:w="6830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524B1" w:rsidRPr="009E35B6" w:rsidRDefault="00D524B1" w:rsidP="0045353B">
            <w:pPr>
              <w:spacing w:before="60" w:after="60" w:line="240" w:lineRule="auto"/>
              <w:rPr>
                <w:sz w:val="18"/>
                <w:szCs w:val="18"/>
              </w:rPr>
            </w:pP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 xml:space="preserve">QUOTA DI PARTECIPAZIONE 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[%] - </w:t>
            </w:r>
            <w:r w:rsidRPr="009E35B6">
              <w:rPr>
                <w:rFonts w:eastAsia="Times New Roman" w:cs="Times New Roman"/>
                <w:b/>
                <w:color w:val="000000"/>
                <w:sz w:val="16"/>
                <w:szCs w:val="18"/>
                <w:lang w:eastAsia="it-IT"/>
              </w:rPr>
              <w:t>(</w:t>
            </w:r>
            <w:r w:rsidRPr="009E35B6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SOLO NEL CASO IN CUI IL LAVORO SIA STATO ESEGUITO IN ASSOCIAZIONE)</w:t>
            </w:r>
          </w:p>
        </w:tc>
        <w:tc>
          <w:tcPr>
            <w:tcW w:w="28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bottom"/>
          </w:tcPr>
          <w:p w:rsidR="00D524B1" w:rsidRPr="009E35B6" w:rsidRDefault="00D524B1" w:rsidP="00D524B1">
            <w:pPr>
              <w:jc w:val="center"/>
              <w:rPr>
                <w:sz w:val="18"/>
                <w:szCs w:val="18"/>
              </w:rPr>
            </w:pPr>
            <w:r w:rsidRPr="009E35B6">
              <w:rPr>
                <w:sz w:val="18"/>
                <w:szCs w:val="18"/>
              </w:rPr>
              <w:t>_____________________</w:t>
            </w:r>
          </w:p>
        </w:tc>
      </w:tr>
      <w:tr w:rsidR="00D524B1" w:rsidRPr="009E35B6" w:rsidTr="00205947">
        <w:trPr>
          <w:trHeight w:hRule="exact" w:val="567"/>
          <w:jc w:val="center"/>
        </w:trPr>
        <w:tc>
          <w:tcPr>
            <w:tcW w:w="6830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524B1" w:rsidRPr="009E35B6" w:rsidRDefault="00D524B1" w:rsidP="00A667AD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</w:pP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 xml:space="preserve">IMPORTO REFERENZA 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[€] - </w:t>
            </w:r>
            <w:r w:rsidRPr="009E35B6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(</w:t>
            </w:r>
            <w:r w:rsidR="00A667AD" w:rsidRPr="00A667AD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 xml:space="preserve">INDICATORE </w:t>
            </w:r>
            <w:r w:rsidR="00A667AD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DI REFERENZA PER LA SELEZIONE</w:t>
            </w:r>
            <w:r w:rsidR="00E422E9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 xml:space="preserve"> CALCOLATO SULLA QUOTA DI PARTECIPAZIONE</w:t>
            </w:r>
            <w:r w:rsidRPr="009E35B6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)</w:t>
            </w:r>
          </w:p>
        </w:tc>
        <w:tc>
          <w:tcPr>
            <w:tcW w:w="28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bottom"/>
          </w:tcPr>
          <w:p w:rsidR="00D524B1" w:rsidRPr="009E35B6" w:rsidRDefault="00D524B1" w:rsidP="00D524B1">
            <w:pPr>
              <w:jc w:val="center"/>
              <w:rPr>
                <w:sz w:val="18"/>
                <w:szCs w:val="18"/>
              </w:rPr>
            </w:pPr>
            <w:r w:rsidRPr="009E35B6">
              <w:rPr>
                <w:sz w:val="18"/>
                <w:szCs w:val="18"/>
              </w:rPr>
              <w:t>_____________________</w:t>
            </w:r>
          </w:p>
        </w:tc>
      </w:tr>
    </w:tbl>
    <w:p w:rsidR="00A13E55" w:rsidRDefault="00A13E55">
      <w:pPr>
        <w:spacing w:before="0" w:after="200" w:line="276" w:lineRule="auto"/>
        <w:jc w:val="lef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br w:type="page"/>
      </w:r>
    </w:p>
    <w:p w:rsidR="0045353B" w:rsidRPr="009E35B6" w:rsidRDefault="00A13E55" w:rsidP="009E35B6">
      <w:pPr>
        <w:spacing w:after="360" w:line="240" w:lineRule="auto"/>
        <w:rPr>
          <w:b/>
          <w:szCs w:val="28"/>
          <w:u w:val="single"/>
        </w:rPr>
      </w:pPr>
      <w:r w:rsidRPr="009E35B6">
        <w:rPr>
          <w:b/>
          <w:szCs w:val="28"/>
          <w:u w:val="single"/>
        </w:rPr>
        <w:lastRenderedPageBreak/>
        <w:t>R</w:t>
      </w:r>
      <w:r w:rsidR="0045353B" w:rsidRPr="009E35B6">
        <w:rPr>
          <w:b/>
          <w:szCs w:val="28"/>
          <w:u w:val="single"/>
        </w:rPr>
        <w:t>eferenza n. 2: CERTIFICAZIONI</w:t>
      </w:r>
    </w:p>
    <w:tbl>
      <w:tblPr>
        <w:tblStyle w:val="Grigliatabella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407"/>
        <w:gridCol w:w="2003"/>
        <w:gridCol w:w="3402"/>
        <w:gridCol w:w="1843"/>
        <w:gridCol w:w="1984"/>
      </w:tblGrid>
      <w:tr w:rsidR="00972022" w:rsidRPr="00BC254B" w:rsidTr="00972022">
        <w:trPr>
          <w:trHeight w:val="397"/>
          <w:jc w:val="center"/>
        </w:trPr>
        <w:tc>
          <w:tcPr>
            <w:tcW w:w="963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Pr="005F7A01" w:rsidRDefault="00972022" w:rsidP="00972022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A92E48">
              <w:rPr>
                <w:b/>
                <w:sz w:val="18"/>
                <w:szCs w:val="18"/>
              </w:rPr>
              <w:t xml:space="preserve">Possesso </w:t>
            </w:r>
            <w:r w:rsidRPr="005F7A01">
              <w:rPr>
                <w:b/>
                <w:sz w:val="18"/>
                <w:szCs w:val="18"/>
              </w:rPr>
              <w:t>Certificazione Etica SA8000</w:t>
            </w: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 A</w:t>
            </w:r>
          </w:p>
        </w:tc>
        <w:tc>
          <w:tcPr>
            <w:tcW w:w="2003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</w:t>
            </w:r>
          </w:p>
        </w:tc>
        <w:tc>
          <w:tcPr>
            <w:tcW w:w="7229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Pr="005F7A01" w:rsidRDefault="00972022" w:rsidP="00972022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Pr="00BC254B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5" w:type="dxa"/>
            <w:gridSpan w:val="2"/>
            <w:shd w:val="clear" w:color="auto" w:fill="D9D9D9" w:themeFill="background1" w:themeFillShade="D9"/>
            <w:vAlign w:val="center"/>
          </w:tcPr>
          <w:p w:rsidR="00972022" w:rsidRPr="00BC254B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A92E48">
              <w:rPr>
                <w:b/>
                <w:sz w:val="18"/>
                <w:szCs w:val="18"/>
              </w:rPr>
              <w:t xml:space="preserve">Possesso 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Certificazione Etica SA8000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SI’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NO</w:t>
            </w: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Pr="00BC254B" w:rsidRDefault="00972022" w:rsidP="00972022">
            <w:pPr>
              <w:spacing w:before="60" w:after="60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03" w:type="dxa"/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Ente certificatore</w:t>
            </w:r>
          </w:p>
        </w:tc>
        <w:tc>
          <w:tcPr>
            <w:tcW w:w="7229" w:type="dxa"/>
            <w:gridSpan w:val="3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Pr="00BC254B" w:rsidRDefault="00972022" w:rsidP="00972022">
            <w:pPr>
              <w:spacing w:before="60" w:after="60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03" w:type="dxa"/>
            <w:shd w:val="clear" w:color="auto" w:fill="D9D9D9" w:themeFill="background1" w:themeFillShade="D9"/>
            <w:vAlign w:val="center"/>
          </w:tcPr>
          <w:p w:rsidR="00972022" w:rsidRPr="00BC254B" w:rsidRDefault="00972022" w:rsidP="00972022">
            <w:pPr>
              <w:spacing w:before="60" w:after="60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B11D02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Numero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di</w:t>
            </w:r>
            <w:r w:rsidRPr="00B11D02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certificazione</w:t>
            </w:r>
          </w:p>
        </w:tc>
        <w:tc>
          <w:tcPr>
            <w:tcW w:w="7229" w:type="dxa"/>
            <w:gridSpan w:val="3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Pr="00BC254B" w:rsidRDefault="00972022" w:rsidP="00972022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03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Pr="00B11D0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B11D02">
              <w:rPr>
                <w:b/>
                <w:sz w:val="18"/>
                <w:szCs w:val="18"/>
              </w:rPr>
              <w:t>Validità</w:t>
            </w:r>
          </w:p>
        </w:tc>
        <w:tc>
          <w:tcPr>
            <w:tcW w:w="3402" w:type="dxa"/>
            <w:tcBorders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Dal ____/____/_______</w:t>
            </w:r>
          </w:p>
        </w:tc>
        <w:tc>
          <w:tcPr>
            <w:tcW w:w="3827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 ____/____/_______</w:t>
            </w: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 B</w:t>
            </w:r>
          </w:p>
        </w:tc>
        <w:tc>
          <w:tcPr>
            <w:tcW w:w="2003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</w:t>
            </w:r>
          </w:p>
        </w:tc>
        <w:tc>
          <w:tcPr>
            <w:tcW w:w="7229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5" w:type="dxa"/>
            <w:gridSpan w:val="2"/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A92E48">
              <w:rPr>
                <w:b/>
                <w:sz w:val="18"/>
                <w:szCs w:val="18"/>
              </w:rPr>
              <w:t xml:space="preserve">Possesso 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Certificazione Etica SA8000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SI’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NO</w:t>
            </w: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Ente certificatore</w:t>
            </w:r>
          </w:p>
        </w:tc>
        <w:tc>
          <w:tcPr>
            <w:tcW w:w="7229" w:type="dxa"/>
            <w:gridSpan w:val="3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B11D02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Numero 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di </w:t>
            </w:r>
            <w:r w:rsidRPr="00B11D02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certificazione</w:t>
            </w:r>
          </w:p>
        </w:tc>
        <w:tc>
          <w:tcPr>
            <w:tcW w:w="7229" w:type="dxa"/>
            <w:gridSpan w:val="3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03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B11D02">
              <w:rPr>
                <w:b/>
                <w:sz w:val="18"/>
                <w:szCs w:val="18"/>
              </w:rPr>
              <w:t>Validità</w:t>
            </w:r>
          </w:p>
        </w:tc>
        <w:tc>
          <w:tcPr>
            <w:tcW w:w="3402" w:type="dxa"/>
            <w:tcBorders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Dal ____/____/_______</w:t>
            </w:r>
          </w:p>
        </w:tc>
        <w:tc>
          <w:tcPr>
            <w:tcW w:w="3827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 ____/____/_______</w:t>
            </w: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 C</w:t>
            </w:r>
          </w:p>
        </w:tc>
        <w:tc>
          <w:tcPr>
            <w:tcW w:w="2003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</w:t>
            </w:r>
          </w:p>
        </w:tc>
        <w:tc>
          <w:tcPr>
            <w:tcW w:w="7229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5" w:type="dxa"/>
            <w:gridSpan w:val="2"/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A92E48">
              <w:rPr>
                <w:b/>
                <w:sz w:val="18"/>
                <w:szCs w:val="18"/>
              </w:rPr>
              <w:t xml:space="preserve">Possesso 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Certificazione Etica SA8000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Ente certificatore</w:t>
            </w:r>
          </w:p>
        </w:tc>
        <w:tc>
          <w:tcPr>
            <w:tcW w:w="7229" w:type="dxa"/>
            <w:gridSpan w:val="3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B11D02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Numero 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di </w:t>
            </w:r>
            <w:r w:rsidRPr="00B11D02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certificazione</w:t>
            </w:r>
          </w:p>
        </w:tc>
        <w:tc>
          <w:tcPr>
            <w:tcW w:w="7229" w:type="dxa"/>
            <w:gridSpan w:val="3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03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B11D02">
              <w:rPr>
                <w:b/>
                <w:sz w:val="18"/>
                <w:szCs w:val="18"/>
              </w:rPr>
              <w:t>Validità</w:t>
            </w:r>
          </w:p>
        </w:tc>
        <w:tc>
          <w:tcPr>
            <w:tcW w:w="3402" w:type="dxa"/>
            <w:tcBorders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Dal ____/____/_______</w:t>
            </w:r>
          </w:p>
        </w:tc>
        <w:tc>
          <w:tcPr>
            <w:tcW w:w="3827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 ____/____/_______</w:t>
            </w: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 D</w:t>
            </w:r>
          </w:p>
        </w:tc>
        <w:tc>
          <w:tcPr>
            <w:tcW w:w="2003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</w:t>
            </w:r>
          </w:p>
        </w:tc>
        <w:tc>
          <w:tcPr>
            <w:tcW w:w="7229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5" w:type="dxa"/>
            <w:gridSpan w:val="2"/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A92E48">
              <w:rPr>
                <w:b/>
                <w:sz w:val="18"/>
                <w:szCs w:val="18"/>
              </w:rPr>
              <w:t xml:space="preserve">Possesso 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Certificazione Etica SA8000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SI’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NO</w:t>
            </w: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Ente certificatore</w:t>
            </w:r>
          </w:p>
        </w:tc>
        <w:tc>
          <w:tcPr>
            <w:tcW w:w="7229" w:type="dxa"/>
            <w:gridSpan w:val="3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B11D02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Numero 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di </w:t>
            </w:r>
            <w:r w:rsidRPr="00B11D02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certificazione</w:t>
            </w:r>
          </w:p>
        </w:tc>
        <w:tc>
          <w:tcPr>
            <w:tcW w:w="7229" w:type="dxa"/>
            <w:gridSpan w:val="3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03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B11D02">
              <w:rPr>
                <w:b/>
                <w:sz w:val="18"/>
                <w:szCs w:val="18"/>
              </w:rPr>
              <w:t>Validità</w:t>
            </w:r>
          </w:p>
        </w:tc>
        <w:tc>
          <w:tcPr>
            <w:tcW w:w="3402" w:type="dxa"/>
            <w:tcBorders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Dal ____/____/_______</w:t>
            </w:r>
          </w:p>
        </w:tc>
        <w:tc>
          <w:tcPr>
            <w:tcW w:w="3827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 ____/____/_______</w:t>
            </w: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 E</w:t>
            </w:r>
          </w:p>
        </w:tc>
        <w:tc>
          <w:tcPr>
            <w:tcW w:w="2003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</w:t>
            </w:r>
          </w:p>
        </w:tc>
        <w:tc>
          <w:tcPr>
            <w:tcW w:w="7229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Pr="00BC254B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5" w:type="dxa"/>
            <w:gridSpan w:val="2"/>
            <w:shd w:val="clear" w:color="auto" w:fill="D9D9D9" w:themeFill="background1" w:themeFillShade="D9"/>
            <w:vAlign w:val="center"/>
          </w:tcPr>
          <w:p w:rsidR="00972022" w:rsidRPr="00BC254B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A92E48">
              <w:rPr>
                <w:b/>
                <w:sz w:val="18"/>
                <w:szCs w:val="18"/>
              </w:rPr>
              <w:t xml:space="preserve">Possesso 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Certificazione Etica SA8000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SI’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NO</w:t>
            </w: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Pr="00BC254B" w:rsidRDefault="00972022" w:rsidP="00972022">
            <w:pPr>
              <w:spacing w:before="60" w:after="60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03" w:type="dxa"/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Ente certificatore</w:t>
            </w:r>
          </w:p>
        </w:tc>
        <w:tc>
          <w:tcPr>
            <w:tcW w:w="7229" w:type="dxa"/>
            <w:gridSpan w:val="3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Pr="00BC254B" w:rsidRDefault="00972022" w:rsidP="00972022">
            <w:pPr>
              <w:spacing w:before="60" w:after="60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03" w:type="dxa"/>
            <w:shd w:val="clear" w:color="auto" w:fill="D9D9D9" w:themeFill="background1" w:themeFillShade="D9"/>
            <w:vAlign w:val="center"/>
          </w:tcPr>
          <w:p w:rsidR="00972022" w:rsidRPr="00BC254B" w:rsidRDefault="00972022" w:rsidP="00972022">
            <w:pPr>
              <w:spacing w:before="60" w:after="60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B11D02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Numero di certificazione</w:t>
            </w:r>
          </w:p>
        </w:tc>
        <w:tc>
          <w:tcPr>
            <w:tcW w:w="7229" w:type="dxa"/>
            <w:gridSpan w:val="3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Pr="00BC254B" w:rsidRDefault="00972022" w:rsidP="00972022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03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Pr="00B11D0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B11D02">
              <w:rPr>
                <w:b/>
                <w:sz w:val="18"/>
                <w:szCs w:val="18"/>
              </w:rPr>
              <w:t>Validità</w:t>
            </w:r>
          </w:p>
        </w:tc>
        <w:tc>
          <w:tcPr>
            <w:tcW w:w="3402" w:type="dxa"/>
            <w:tcBorders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Dal ____/____/_______</w:t>
            </w:r>
          </w:p>
        </w:tc>
        <w:tc>
          <w:tcPr>
            <w:tcW w:w="3827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 ____/____/_______</w:t>
            </w:r>
          </w:p>
        </w:tc>
      </w:tr>
    </w:tbl>
    <w:p w:rsidR="00972022" w:rsidRDefault="00972022">
      <w:pPr>
        <w:spacing w:before="0" w:after="200" w:line="276" w:lineRule="auto"/>
        <w:jc w:val="left"/>
        <w:rPr>
          <w:b/>
          <w:szCs w:val="28"/>
          <w:u w:val="single"/>
        </w:rPr>
      </w:pPr>
      <w:r>
        <w:rPr>
          <w:b/>
          <w:szCs w:val="28"/>
          <w:u w:val="single"/>
        </w:rPr>
        <w:br w:type="page"/>
      </w:r>
    </w:p>
    <w:tbl>
      <w:tblPr>
        <w:tblStyle w:val="Grigliatabella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407"/>
        <w:gridCol w:w="2003"/>
        <w:gridCol w:w="3402"/>
        <w:gridCol w:w="1843"/>
        <w:gridCol w:w="1984"/>
      </w:tblGrid>
      <w:tr w:rsidR="00972022" w:rsidRPr="00BC254B" w:rsidTr="00972022">
        <w:trPr>
          <w:trHeight w:val="397"/>
          <w:jc w:val="center"/>
        </w:trPr>
        <w:tc>
          <w:tcPr>
            <w:tcW w:w="963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A92E48">
              <w:rPr>
                <w:b/>
                <w:sz w:val="18"/>
                <w:szCs w:val="18"/>
              </w:rPr>
              <w:lastRenderedPageBreak/>
              <w:t xml:space="preserve">Possesso </w:t>
            </w:r>
            <w:r w:rsidRPr="005F7A01">
              <w:rPr>
                <w:b/>
                <w:sz w:val="18"/>
                <w:szCs w:val="18"/>
              </w:rPr>
              <w:t>Certificazione OHSAS 18001</w:t>
            </w: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 A</w:t>
            </w:r>
          </w:p>
        </w:tc>
        <w:tc>
          <w:tcPr>
            <w:tcW w:w="2003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</w:t>
            </w:r>
          </w:p>
        </w:tc>
        <w:tc>
          <w:tcPr>
            <w:tcW w:w="7229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Pr="00BC254B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5" w:type="dxa"/>
            <w:gridSpan w:val="2"/>
            <w:shd w:val="clear" w:color="auto" w:fill="D9D9D9" w:themeFill="background1" w:themeFillShade="D9"/>
            <w:vAlign w:val="center"/>
          </w:tcPr>
          <w:p w:rsidR="00972022" w:rsidRPr="00BC254B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A92E48">
              <w:rPr>
                <w:b/>
                <w:sz w:val="18"/>
                <w:szCs w:val="18"/>
              </w:rPr>
              <w:t xml:space="preserve">Possesso 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Certifica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zione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OHSAS 18001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SI’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NO</w:t>
            </w: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Pr="00BC254B" w:rsidRDefault="00972022" w:rsidP="00972022">
            <w:pPr>
              <w:spacing w:before="60" w:after="60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03" w:type="dxa"/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Ente certificatore</w:t>
            </w:r>
          </w:p>
        </w:tc>
        <w:tc>
          <w:tcPr>
            <w:tcW w:w="7229" w:type="dxa"/>
            <w:gridSpan w:val="3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Pr="00BC254B" w:rsidRDefault="00972022" w:rsidP="00972022">
            <w:pPr>
              <w:spacing w:before="60" w:after="60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03" w:type="dxa"/>
            <w:shd w:val="clear" w:color="auto" w:fill="D9D9D9" w:themeFill="background1" w:themeFillShade="D9"/>
            <w:vAlign w:val="center"/>
          </w:tcPr>
          <w:p w:rsidR="00972022" w:rsidRPr="00BC254B" w:rsidRDefault="00972022" w:rsidP="00972022">
            <w:pPr>
              <w:spacing w:before="60" w:after="60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B11D02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Numero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di</w:t>
            </w:r>
            <w:r w:rsidRPr="00B11D02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certificazione</w:t>
            </w:r>
          </w:p>
        </w:tc>
        <w:tc>
          <w:tcPr>
            <w:tcW w:w="7229" w:type="dxa"/>
            <w:gridSpan w:val="3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Pr="00BC254B" w:rsidRDefault="00972022" w:rsidP="00972022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03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Pr="00B11D0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B11D02">
              <w:rPr>
                <w:b/>
                <w:sz w:val="18"/>
                <w:szCs w:val="18"/>
              </w:rPr>
              <w:t>Validità</w:t>
            </w:r>
          </w:p>
        </w:tc>
        <w:tc>
          <w:tcPr>
            <w:tcW w:w="3402" w:type="dxa"/>
            <w:tcBorders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Dal ____/____/_______</w:t>
            </w:r>
          </w:p>
        </w:tc>
        <w:tc>
          <w:tcPr>
            <w:tcW w:w="3827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 ____/____/_______</w:t>
            </w: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 B</w:t>
            </w:r>
          </w:p>
        </w:tc>
        <w:tc>
          <w:tcPr>
            <w:tcW w:w="2003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</w:t>
            </w:r>
          </w:p>
        </w:tc>
        <w:tc>
          <w:tcPr>
            <w:tcW w:w="7229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5" w:type="dxa"/>
            <w:gridSpan w:val="2"/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A92E48">
              <w:rPr>
                <w:b/>
                <w:sz w:val="18"/>
                <w:szCs w:val="18"/>
              </w:rPr>
              <w:t xml:space="preserve">Possesso 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Certifica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zione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OHSAS 18001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SI’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NO</w:t>
            </w: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Ente certificatore</w:t>
            </w:r>
          </w:p>
        </w:tc>
        <w:tc>
          <w:tcPr>
            <w:tcW w:w="7229" w:type="dxa"/>
            <w:gridSpan w:val="3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B11D02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Numero 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di </w:t>
            </w:r>
            <w:r w:rsidRPr="00B11D02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certificazione</w:t>
            </w:r>
          </w:p>
        </w:tc>
        <w:tc>
          <w:tcPr>
            <w:tcW w:w="7229" w:type="dxa"/>
            <w:gridSpan w:val="3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03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B11D02">
              <w:rPr>
                <w:b/>
                <w:sz w:val="18"/>
                <w:szCs w:val="18"/>
              </w:rPr>
              <w:t>Validità</w:t>
            </w:r>
          </w:p>
        </w:tc>
        <w:tc>
          <w:tcPr>
            <w:tcW w:w="3402" w:type="dxa"/>
            <w:tcBorders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Dal ____/____/_______</w:t>
            </w:r>
          </w:p>
        </w:tc>
        <w:tc>
          <w:tcPr>
            <w:tcW w:w="3827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 ____/____/_______</w:t>
            </w: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 C</w:t>
            </w:r>
          </w:p>
        </w:tc>
        <w:tc>
          <w:tcPr>
            <w:tcW w:w="2003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</w:t>
            </w:r>
          </w:p>
        </w:tc>
        <w:tc>
          <w:tcPr>
            <w:tcW w:w="7229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5" w:type="dxa"/>
            <w:gridSpan w:val="2"/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A92E48">
              <w:rPr>
                <w:b/>
                <w:sz w:val="18"/>
                <w:szCs w:val="18"/>
              </w:rPr>
              <w:t xml:space="preserve">Possesso 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Certifica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zione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OHSAS 18001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Ente certificatore</w:t>
            </w:r>
          </w:p>
        </w:tc>
        <w:tc>
          <w:tcPr>
            <w:tcW w:w="7229" w:type="dxa"/>
            <w:gridSpan w:val="3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B11D02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Numero 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di </w:t>
            </w:r>
            <w:r w:rsidRPr="00B11D02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certificazione</w:t>
            </w:r>
          </w:p>
        </w:tc>
        <w:tc>
          <w:tcPr>
            <w:tcW w:w="7229" w:type="dxa"/>
            <w:gridSpan w:val="3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03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B11D02">
              <w:rPr>
                <w:b/>
                <w:sz w:val="18"/>
                <w:szCs w:val="18"/>
              </w:rPr>
              <w:t>Validità</w:t>
            </w:r>
          </w:p>
        </w:tc>
        <w:tc>
          <w:tcPr>
            <w:tcW w:w="3402" w:type="dxa"/>
            <w:tcBorders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Dal ____/____/_______</w:t>
            </w:r>
          </w:p>
        </w:tc>
        <w:tc>
          <w:tcPr>
            <w:tcW w:w="3827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 ____/____/_______</w:t>
            </w: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 D</w:t>
            </w:r>
          </w:p>
        </w:tc>
        <w:tc>
          <w:tcPr>
            <w:tcW w:w="2003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</w:t>
            </w:r>
          </w:p>
        </w:tc>
        <w:tc>
          <w:tcPr>
            <w:tcW w:w="7229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5" w:type="dxa"/>
            <w:gridSpan w:val="2"/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A92E48">
              <w:rPr>
                <w:b/>
                <w:sz w:val="18"/>
                <w:szCs w:val="18"/>
              </w:rPr>
              <w:t xml:space="preserve">Possesso 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Certifica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zione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OHSAS 18001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SI’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NO</w:t>
            </w: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Ente certificatore</w:t>
            </w:r>
          </w:p>
        </w:tc>
        <w:tc>
          <w:tcPr>
            <w:tcW w:w="7229" w:type="dxa"/>
            <w:gridSpan w:val="3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B11D02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Numero 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di </w:t>
            </w:r>
            <w:r w:rsidRPr="00B11D02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certificazione</w:t>
            </w:r>
          </w:p>
        </w:tc>
        <w:tc>
          <w:tcPr>
            <w:tcW w:w="7229" w:type="dxa"/>
            <w:gridSpan w:val="3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03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B11D02">
              <w:rPr>
                <w:b/>
                <w:sz w:val="18"/>
                <w:szCs w:val="18"/>
              </w:rPr>
              <w:t>Validità</w:t>
            </w:r>
          </w:p>
        </w:tc>
        <w:tc>
          <w:tcPr>
            <w:tcW w:w="3402" w:type="dxa"/>
            <w:tcBorders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Dal ____/____/_______</w:t>
            </w:r>
          </w:p>
        </w:tc>
        <w:tc>
          <w:tcPr>
            <w:tcW w:w="3827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 ____/____/_______</w:t>
            </w: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 E</w:t>
            </w:r>
          </w:p>
        </w:tc>
        <w:tc>
          <w:tcPr>
            <w:tcW w:w="2003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</w:t>
            </w:r>
          </w:p>
        </w:tc>
        <w:tc>
          <w:tcPr>
            <w:tcW w:w="7229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Pr="00BC254B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5" w:type="dxa"/>
            <w:gridSpan w:val="2"/>
            <w:shd w:val="clear" w:color="auto" w:fill="D9D9D9" w:themeFill="background1" w:themeFillShade="D9"/>
            <w:vAlign w:val="center"/>
          </w:tcPr>
          <w:p w:rsidR="00972022" w:rsidRPr="00BC254B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A92E48">
              <w:rPr>
                <w:b/>
                <w:sz w:val="18"/>
                <w:szCs w:val="18"/>
              </w:rPr>
              <w:t xml:space="preserve">Possesso 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Certifica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zione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OHSAS 18001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SI’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NO</w:t>
            </w: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Pr="00BC254B" w:rsidRDefault="00972022" w:rsidP="00972022">
            <w:pPr>
              <w:spacing w:before="60" w:after="60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03" w:type="dxa"/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Ente certificatore</w:t>
            </w:r>
          </w:p>
        </w:tc>
        <w:tc>
          <w:tcPr>
            <w:tcW w:w="7229" w:type="dxa"/>
            <w:gridSpan w:val="3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Pr="00BC254B" w:rsidRDefault="00972022" w:rsidP="00972022">
            <w:pPr>
              <w:spacing w:before="60" w:after="60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03" w:type="dxa"/>
            <w:shd w:val="clear" w:color="auto" w:fill="D9D9D9" w:themeFill="background1" w:themeFillShade="D9"/>
            <w:vAlign w:val="center"/>
          </w:tcPr>
          <w:p w:rsidR="00972022" w:rsidRPr="00BC254B" w:rsidRDefault="00972022" w:rsidP="00972022">
            <w:pPr>
              <w:spacing w:before="60" w:after="60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B11D02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Numero di certificazione</w:t>
            </w:r>
          </w:p>
        </w:tc>
        <w:tc>
          <w:tcPr>
            <w:tcW w:w="7229" w:type="dxa"/>
            <w:gridSpan w:val="3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Pr="00BC254B" w:rsidRDefault="00972022" w:rsidP="00972022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03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Pr="00B11D0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B11D02">
              <w:rPr>
                <w:b/>
                <w:sz w:val="18"/>
                <w:szCs w:val="18"/>
              </w:rPr>
              <w:t>Validità</w:t>
            </w:r>
          </w:p>
        </w:tc>
        <w:tc>
          <w:tcPr>
            <w:tcW w:w="3402" w:type="dxa"/>
            <w:tcBorders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Dal ____/____/_______</w:t>
            </w:r>
          </w:p>
        </w:tc>
        <w:tc>
          <w:tcPr>
            <w:tcW w:w="3827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 ____/____/_______</w:t>
            </w:r>
          </w:p>
        </w:tc>
      </w:tr>
    </w:tbl>
    <w:p w:rsidR="00972022" w:rsidRDefault="00972022">
      <w:pPr>
        <w:spacing w:before="0" w:after="200" w:line="276" w:lineRule="auto"/>
        <w:jc w:val="left"/>
        <w:rPr>
          <w:b/>
          <w:szCs w:val="28"/>
          <w:u w:val="single"/>
        </w:rPr>
      </w:pPr>
    </w:p>
    <w:p w:rsidR="00972022" w:rsidRDefault="00972022">
      <w:pPr>
        <w:spacing w:before="0" w:after="200" w:line="276" w:lineRule="auto"/>
        <w:jc w:val="left"/>
        <w:rPr>
          <w:b/>
          <w:szCs w:val="28"/>
          <w:u w:val="single"/>
        </w:rPr>
      </w:pPr>
      <w:r>
        <w:rPr>
          <w:b/>
          <w:szCs w:val="28"/>
          <w:u w:val="single"/>
        </w:rPr>
        <w:br w:type="page"/>
      </w:r>
    </w:p>
    <w:tbl>
      <w:tblPr>
        <w:tblStyle w:val="Grigliatabella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407"/>
        <w:gridCol w:w="2003"/>
        <w:gridCol w:w="3402"/>
        <w:gridCol w:w="1843"/>
        <w:gridCol w:w="1984"/>
      </w:tblGrid>
      <w:tr w:rsidR="00972022" w:rsidRPr="00BC254B" w:rsidTr="00972022">
        <w:trPr>
          <w:trHeight w:val="397"/>
          <w:jc w:val="center"/>
        </w:trPr>
        <w:tc>
          <w:tcPr>
            <w:tcW w:w="963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5F7A01">
              <w:rPr>
                <w:b/>
                <w:sz w:val="18"/>
                <w:szCs w:val="18"/>
              </w:rPr>
              <w:lastRenderedPageBreak/>
              <w:t>Possesso Certificazione ISO 14001</w:t>
            </w: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 A</w:t>
            </w:r>
          </w:p>
        </w:tc>
        <w:tc>
          <w:tcPr>
            <w:tcW w:w="2003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</w:t>
            </w:r>
          </w:p>
        </w:tc>
        <w:tc>
          <w:tcPr>
            <w:tcW w:w="7229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Pr="00BC254B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5" w:type="dxa"/>
            <w:gridSpan w:val="2"/>
            <w:shd w:val="clear" w:color="auto" w:fill="D9D9D9" w:themeFill="background1" w:themeFillShade="D9"/>
            <w:vAlign w:val="center"/>
          </w:tcPr>
          <w:p w:rsidR="00972022" w:rsidRPr="00BC254B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Possesso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Certifica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zione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ISO 14001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SI’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NO</w:t>
            </w: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Pr="00BC254B" w:rsidRDefault="00972022" w:rsidP="00972022">
            <w:pPr>
              <w:spacing w:before="60" w:after="60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03" w:type="dxa"/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Ente certificatore</w:t>
            </w:r>
          </w:p>
        </w:tc>
        <w:tc>
          <w:tcPr>
            <w:tcW w:w="7229" w:type="dxa"/>
            <w:gridSpan w:val="3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Pr="00BC254B" w:rsidRDefault="00972022" w:rsidP="00972022">
            <w:pPr>
              <w:spacing w:before="60" w:after="60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03" w:type="dxa"/>
            <w:shd w:val="clear" w:color="auto" w:fill="D9D9D9" w:themeFill="background1" w:themeFillShade="D9"/>
            <w:vAlign w:val="center"/>
          </w:tcPr>
          <w:p w:rsidR="00972022" w:rsidRPr="00BC254B" w:rsidRDefault="00972022" w:rsidP="00972022">
            <w:pPr>
              <w:spacing w:before="60" w:after="60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B11D02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Numero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di</w:t>
            </w:r>
            <w:r w:rsidRPr="00B11D02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certificazione</w:t>
            </w:r>
          </w:p>
        </w:tc>
        <w:tc>
          <w:tcPr>
            <w:tcW w:w="7229" w:type="dxa"/>
            <w:gridSpan w:val="3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Pr="00BC254B" w:rsidRDefault="00972022" w:rsidP="00972022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03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Pr="00B11D0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B11D02">
              <w:rPr>
                <w:b/>
                <w:sz w:val="18"/>
                <w:szCs w:val="18"/>
              </w:rPr>
              <w:t>Validità</w:t>
            </w:r>
          </w:p>
        </w:tc>
        <w:tc>
          <w:tcPr>
            <w:tcW w:w="3402" w:type="dxa"/>
            <w:tcBorders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Dal ____/____/_______</w:t>
            </w:r>
          </w:p>
        </w:tc>
        <w:tc>
          <w:tcPr>
            <w:tcW w:w="3827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 ____/____/_______</w:t>
            </w: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 B</w:t>
            </w:r>
          </w:p>
        </w:tc>
        <w:tc>
          <w:tcPr>
            <w:tcW w:w="2003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</w:t>
            </w:r>
          </w:p>
        </w:tc>
        <w:tc>
          <w:tcPr>
            <w:tcW w:w="7229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5" w:type="dxa"/>
            <w:gridSpan w:val="2"/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Possesso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Certifica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zione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ISO 14001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SI’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NO</w:t>
            </w: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Ente certificatore</w:t>
            </w:r>
          </w:p>
        </w:tc>
        <w:tc>
          <w:tcPr>
            <w:tcW w:w="7229" w:type="dxa"/>
            <w:gridSpan w:val="3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B11D02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Numero 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di </w:t>
            </w:r>
            <w:r w:rsidRPr="00B11D02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certificazione</w:t>
            </w:r>
          </w:p>
        </w:tc>
        <w:tc>
          <w:tcPr>
            <w:tcW w:w="7229" w:type="dxa"/>
            <w:gridSpan w:val="3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03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B11D02">
              <w:rPr>
                <w:b/>
                <w:sz w:val="18"/>
                <w:szCs w:val="18"/>
              </w:rPr>
              <w:t>Validità</w:t>
            </w:r>
          </w:p>
        </w:tc>
        <w:tc>
          <w:tcPr>
            <w:tcW w:w="3402" w:type="dxa"/>
            <w:tcBorders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Dal ____/____/_______</w:t>
            </w:r>
          </w:p>
        </w:tc>
        <w:tc>
          <w:tcPr>
            <w:tcW w:w="3827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 ____/____/_______</w:t>
            </w: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 C</w:t>
            </w:r>
          </w:p>
        </w:tc>
        <w:tc>
          <w:tcPr>
            <w:tcW w:w="2003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</w:t>
            </w:r>
          </w:p>
        </w:tc>
        <w:tc>
          <w:tcPr>
            <w:tcW w:w="7229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5" w:type="dxa"/>
            <w:gridSpan w:val="2"/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Possesso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Certifica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zione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ISO 14001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Ente certificatore</w:t>
            </w:r>
          </w:p>
        </w:tc>
        <w:tc>
          <w:tcPr>
            <w:tcW w:w="7229" w:type="dxa"/>
            <w:gridSpan w:val="3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B11D02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Numero 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di </w:t>
            </w:r>
            <w:r w:rsidRPr="00B11D02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certificazione</w:t>
            </w:r>
          </w:p>
        </w:tc>
        <w:tc>
          <w:tcPr>
            <w:tcW w:w="7229" w:type="dxa"/>
            <w:gridSpan w:val="3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03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B11D02">
              <w:rPr>
                <w:b/>
                <w:sz w:val="18"/>
                <w:szCs w:val="18"/>
              </w:rPr>
              <w:t>Validità</w:t>
            </w:r>
          </w:p>
        </w:tc>
        <w:tc>
          <w:tcPr>
            <w:tcW w:w="3402" w:type="dxa"/>
            <w:tcBorders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Dal ____/____/_______</w:t>
            </w:r>
          </w:p>
        </w:tc>
        <w:tc>
          <w:tcPr>
            <w:tcW w:w="3827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 ____/____/_______</w:t>
            </w: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 D</w:t>
            </w:r>
          </w:p>
        </w:tc>
        <w:tc>
          <w:tcPr>
            <w:tcW w:w="2003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</w:t>
            </w:r>
          </w:p>
        </w:tc>
        <w:tc>
          <w:tcPr>
            <w:tcW w:w="7229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5" w:type="dxa"/>
            <w:gridSpan w:val="2"/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Possesso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Certifica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zione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ISO 14001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SI’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NO</w:t>
            </w: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Ente certificatore</w:t>
            </w:r>
          </w:p>
        </w:tc>
        <w:tc>
          <w:tcPr>
            <w:tcW w:w="7229" w:type="dxa"/>
            <w:gridSpan w:val="3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03" w:type="dxa"/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B11D02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Numero 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di </w:t>
            </w:r>
            <w:r w:rsidRPr="00B11D02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certificazione</w:t>
            </w:r>
          </w:p>
        </w:tc>
        <w:tc>
          <w:tcPr>
            <w:tcW w:w="7229" w:type="dxa"/>
            <w:gridSpan w:val="3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03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B11D02">
              <w:rPr>
                <w:b/>
                <w:sz w:val="18"/>
                <w:szCs w:val="18"/>
              </w:rPr>
              <w:t>Validità</w:t>
            </w:r>
          </w:p>
        </w:tc>
        <w:tc>
          <w:tcPr>
            <w:tcW w:w="3402" w:type="dxa"/>
            <w:tcBorders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Dal ____/____/_______</w:t>
            </w:r>
          </w:p>
        </w:tc>
        <w:tc>
          <w:tcPr>
            <w:tcW w:w="3827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 ____/____/_______</w:t>
            </w: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 E</w:t>
            </w:r>
          </w:p>
        </w:tc>
        <w:tc>
          <w:tcPr>
            <w:tcW w:w="2003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</w:t>
            </w:r>
          </w:p>
        </w:tc>
        <w:tc>
          <w:tcPr>
            <w:tcW w:w="7229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Pr="00BC254B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5" w:type="dxa"/>
            <w:gridSpan w:val="2"/>
            <w:shd w:val="clear" w:color="auto" w:fill="D9D9D9" w:themeFill="background1" w:themeFillShade="D9"/>
            <w:vAlign w:val="center"/>
          </w:tcPr>
          <w:p w:rsidR="00972022" w:rsidRPr="00BC254B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Possesso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Certifica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zione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ISO 14001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SI’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NO</w:t>
            </w: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Pr="00BC254B" w:rsidRDefault="00972022" w:rsidP="00972022">
            <w:pPr>
              <w:spacing w:before="60" w:after="60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03" w:type="dxa"/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Ente certificatore</w:t>
            </w:r>
          </w:p>
        </w:tc>
        <w:tc>
          <w:tcPr>
            <w:tcW w:w="7229" w:type="dxa"/>
            <w:gridSpan w:val="3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Pr="00BC254B" w:rsidRDefault="00972022" w:rsidP="00972022">
            <w:pPr>
              <w:spacing w:before="60" w:after="60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03" w:type="dxa"/>
            <w:shd w:val="clear" w:color="auto" w:fill="D9D9D9" w:themeFill="background1" w:themeFillShade="D9"/>
            <w:vAlign w:val="center"/>
          </w:tcPr>
          <w:p w:rsidR="00972022" w:rsidRPr="00BC254B" w:rsidRDefault="00972022" w:rsidP="00972022">
            <w:pPr>
              <w:spacing w:before="60" w:after="60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B11D02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Numero di certificazione</w:t>
            </w:r>
          </w:p>
        </w:tc>
        <w:tc>
          <w:tcPr>
            <w:tcW w:w="7229" w:type="dxa"/>
            <w:gridSpan w:val="3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Pr="00BC254B" w:rsidRDefault="00972022" w:rsidP="00972022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03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Pr="00B11D0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B11D02">
              <w:rPr>
                <w:b/>
                <w:sz w:val="18"/>
                <w:szCs w:val="18"/>
              </w:rPr>
              <w:t>Validità</w:t>
            </w:r>
          </w:p>
        </w:tc>
        <w:tc>
          <w:tcPr>
            <w:tcW w:w="3402" w:type="dxa"/>
            <w:tcBorders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Dal ____/____/_______</w:t>
            </w:r>
          </w:p>
        </w:tc>
        <w:tc>
          <w:tcPr>
            <w:tcW w:w="3827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 ____/____/_______</w:t>
            </w:r>
          </w:p>
        </w:tc>
      </w:tr>
    </w:tbl>
    <w:p w:rsidR="00972022" w:rsidRDefault="00972022">
      <w:pPr>
        <w:spacing w:before="0" w:after="200" w:line="276" w:lineRule="auto"/>
        <w:jc w:val="left"/>
        <w:rPr>
          <w:b/>
          <w:szCs w:val="28"/>
          <w:u w:val="single"/>
        </w:rPr>
      </w:pPr>
    </w:p>
    <w:p w:rsidR="00972022" w:rsidRDefault="00972022">
      <w:pPr>
        <w:spacing w:before="0" w:after="200" w:line="276" w:lineRule="auto"/>
        <w:jc w:val="left"/>
        <w:rPr>
          <w:b/>
          <w:szCs w:val="28"/>
          <w:u w:val="single"/>
        </w:rPr>
      </w:pPr>
      <w:r>
        <w:rPr>
          <w:b/>
          <w:szCs w:val="28"/>
          <w:u w:val="single"/>
        </w:rPr>
        <w:br w:type="page"/>
      </w:r>
    </w:p>
    <w:tbl>
      <w:tblPr>
        <w:tblStyle w:val="Grigliatabella"/>
        <w:tblpPr w:leftFromText="141" w:rightFromText="141" w:vertAnchor="text" w:horzAnchor="margin" w:tblpXSpec="center" w:tblpY="1"/>
        <w:tblOverlap w:val="never"/>
        <w:tblW w:w="9464" w:type="dxa"/>
        <w:tblLayout w:type="fixed"/>
        <w:tblLook w:val="04A0" w:firstRow="1" w:lastRow="0" w:firstColumn="1" w:lastColumn="0" w:noHBand="0" w:noVBand="1"/>
      </w:tblPr>
      <w:tblGrid>
        <w:gridCol w:w="407"/>
        <w:gridCol w:w="2302"/>
        <w:gridCol w:w="1252"/>
        <w:gridCol w:w="992"/>
        <w:gridCol w:w="2127"/>
        <w:gridCol w:w="2384"/>
      </w:tblGrid>
      <w:tr w:rsidR="00972022" w:rsidRPr="00BC254B" w:rsidTr="00324AFD">
        <w:trPr>
          <w:trHeight w:val="397"/>
        </w:trPr>
        <w:tc>
          <w:tcPr>
            <w:tcW w:w="946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5F7A01">
              <w:rPr>
                <w:b/>
                <w:sz w:val="18"/>
                <w:szCs w:val="18"/>
              </w:rPr>
              <w:lastRenderedPageBreak/>
              <w:t>Possesso Rating di legalità (da una a tre stellette)</w:t>
            </w:r>
          </w:p>
        </w:tc>
      </w:tr>
      <w:tr w:rsidR="004A33EC" w:rsidRPr="00BC254B" w:rsidTr="00324AFD">
        <w:trPr>
          <w:trHeight w:val="397"/>
        </w:trPr>
        <w:tc>
          <w:tcPr>
            <w:tcW w:w="40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A33EC" w:rsidRDefault="004A33EC" w:rsidP="004A33EC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 A</w:t>
            </w:r>
          </w:p>
        </w:tc>
        <w:tc>
          <w:tcPr>
            <w:tcW w:w="2302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A33EC" w:rsidRDefault="004A33EC" w:rsidP="004A33EC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</w:t>
            </w:r>
          </w:p>
        </w:tc>
        <w:tc>
          <w:tcPr>
            <w:tcW w:w="6755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4A33EC" w:rsidRDefault="004A33EC" w:rsidP="004A33EC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4A33EC" w:rsidRPr="00BC254B" w:rsidTr="00324AFD">
        <w:trPr>
          <w:trHeight w:val="415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A33EC" w:rsidRPr="00BC254B" w:rsidRDefault="004A33EC" w:rsidP="004A33EC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02" w:type="dxa"/>
            <w:shd w:val="clear" w:color="auto" w:fill="D9D9D9" w:themeFill="background1" w:themeFillShade="D9"/>
            <w:vAlign w:val="center"/>
          </w:tcPr>
          <w:p w:rsidR="004A33EC" w:rsidRPr="00BC254B" w:rsidRDefault="004A33EC" w:rsidP="003378CA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Possesso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Rating di legalità </w:t>
            </w:r>
          </w:p>
        </w:tc>
        <w:tc>
          <w:tcPr>
            <w:tcW w:w="1252" w:type="dxa"/>
            <w:shd w:val="clear" w:color="auto" w:fill="D6E3BC" w:themeFill="accent3" w:themeFillTint="66"/>
            <w:vAlign w:val="center"/>
          </w:tcPr>
          <w:p w:rsidR="004A33EC" w:rsidRPr="00BC254B" w:rsidRDefault="004A33EC" w:rsidP="004A33EC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NO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A33EC" w:rsidRPr="00BC254B" w:rsidRDefault="004A33EC" w:rsidP="004A33EC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SI’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A33EC" w:rsidRPr="004A33EC" w:rsidRDefault="004A33EC" w:rsidP="004A33EC">
            <w:pPr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Numero delle s</w:t>
            </w:r>
            <w:r w:rsidRPr="004A33EC">
              <w:rPr>
                <w:b/>
                <w:sz w:val="20"/>
                <w:szCs w:val="20"/>
              </w:rPr>
              <w:t>tellette</w:t>
            </w:r>
          </w:p>
        </w:tc>
        <w:tc>
          <w:tcPr>
            <w:tcW w:w="2384" w:type="dxa"/>
            <w:tcBorders>
              <w:left w:val="single" w:sz="4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4A33EC" w:rsidRPr="00BC254B" w:rsidRDefault="004A33EC" w:rsidP="004A33EC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</w:t>
            </w:r>
          </w:p>
        </w:tc>
      </w:tr>
      <w:tr w:rsidR="004A33EC" w:rsidRPr="00BC254B" w:rsidTr="00324AFD">
        <w:trPr>
          <w:trHeight w:val="397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A33EC" w:rsidRPr="00BC254B" w:rsidRDefault="004A33EC" w:rsidP="004A33EC">
            <w:pPr>
              <w:spacing w:before="60" w:after="60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02" w:type="dxa"/>
            <w:shd w:val="clear" w:color="auto" w:fill="D9D9D9" w:themeFill="background1" w:themeFillShade="D9"/>
            <w:vAlign w:val="center"/>
          </w:tcPr>
          <w:p w:rsidR="004A33EC" w:rsidRDefault="004A33EC" w:rsidP="004A33EC">
            <w:pPr>
              <w:spacing w:before="60" w:after="60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Ente certificatore</w:t>
            </w:r>
          </w:p>
        </w:tc>
        <w:tc>
          <w:tcPr>
            <w:tcW w:w="6755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4A33EC" w:rsidRPr="00BC254B" w:rsidRDefault="004A33EC" w:rsidP="004A33EC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4A33EC" w:rsidRPr="00BC254B" w:rsidTr="00324AFD">
        <w:trPr>
          <w:trHeight w:val="397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A33EC" w:rsidRPr="00BC254B" w:rsidRDefault="004A33EC" w:rsidP="004A33EC">
            <w:pPr>
              <w:spacing w:before="60" w:after="60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02" w:type="dxa"/>
            <w:shd w:val="clear" w:color="auto" w:fill="D9D9D9" w:themeFill="background1" w:themeFillShade="D9"/>
            <w:vAlign w:val="center"/>
          </w:tcPr>
          <w:p w:rsidR="004A33EC" w:rsidRPr="00BC254B" w:rsidRDefault="004A33EC" w:rsidP="004A33EC">
            <w:pPr>
              <w:spacing w:before="60" w:after="60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B11D02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Numero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di</w:t>
            </w:r>
            <w:r w:rsidRPr="00B11D02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certificazione</w:t>
            </w:r>
          </w:p>
        </w:tc>
        <w:tc>
          <w:tcPr>
            <w:tcW w:w="6755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4A33EC" w:rsidRPr="00BC254B" w:rsidRDefault="004A33EC" w:rsidP="004A33EC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4A33EC" w:rsidRPr="00BC254B" w:rsidTr="00324AFD">
        <w:trPr>
          <w:trHeight w:val="397"/>
        </w:trPr>
        <w:tc>
          <w:tcPr>
            <w:tcW w:w="40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A33EC" w:rsidRPr="00BC254B" w:rsidRDefault="004A33EC" w:rsidP="004A33EC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02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A33EC" w:rsidRPr="00B11D02" w:rsidRDefault="004A33EC" w:rsidP="004A33EC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B11D02">
              <w:rPr>
                <w:b/>
                <w:sz w:val="18"/>
                <w:szCs w:val="18"/>
              </w:rPr>
              <w:t>Validità</w:t>
            </w:r>
          </w:p>
        </w:tc>
        <w:tc>
          <w:tcPr>
            <w:tcW w:w="6755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4A33EC" w:rsidRPr="00BC254B" w:rsidRDefault="004A33EC" w:rsidP="004A33EC">
            <w:pPr>
              <w:spacing w:before="60" w:after="60"/>
              <w:ind w:firstLine="61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Dal ____/____/_______                                       Al ____/____/_______</w:t>
            </w:r>
          </w:p>
        </w:tc>
      </w:tr>
      <w:tr w:rsidR="00324AFD" w:rsidRPr="00BC254B" w:rsidTr="00C200CF">
        <w:trPr>
          <w:trHeight w:val="397"/>
        </w:trPr>
        <w:tc>
          <w:tcPr>
            <w:tcW w:w="40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24AFD" w:rsidRDefault="00324AFD" w:rsidP="00324AFD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IMPRESA </w:t>
            </w: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2302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24AFD" w:rsidRDefault="00324AFD" w:rsidP="00C200CF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</w:t>
            </w:r>
          </w:p>
        </w:tc>
        <w:tc>
          <w:tcPr>
            <w:tcW w:w="6755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24AFD" w:rsidRDefault="00324AFD" w:rsidP="00C200CF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324AFD" w:rsidRPr="00BC254B" w:rsidTr="00C200CF">
        <w:trPr>
          <w:trHeight w:val="397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24AFD" w:rsidRPr="00BC254B" w:rsidRDefault="00324AFD" w:rsidP="00C200CF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02" w:type="dxa"/>
            <w:shd w:val="clear" w:color="auto" w:fill="D9D9D9" w:themeFill="background1" w:themeFillShade="D9"/>
            <w:vAlign w:val="center"/>
          </w:tcPr>
          <w:p w:rsidR="00324AFD" w:rsidRPr="00BC254B" w:rsidRDefault="00324AFD" w:rsidP="003378CA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Possesso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Rating di legalità </w:t>
            </w:r>
          </w:p>
        </w:tc>
        <w:tc>
          <w:tcPr>
            <w:tcW w:w="1252" w:type="dxa"/>
            <w:shd w:val="clear" w:color="auto" w:fill="D6E3BC" w:themeFill="accent3" w:themeFillTint="66"/>
            <w:vAlign w:val="center"/>
          </w:tcPr>
          <w:p w:rsidR="00324AFD" w:rsidRPr="00BC254B" w:rsidRDefault="00324AFD" w:rsidP="00C200CF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NO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24AFD" w:rsidRPr="00BC254B" w:rsidRDefault="00324AFD" w:rsidP="00C200CF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SI’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24AFD" w:rsidRPr="004A33EC" w:rsidRDefault="00324AFD" w:rsidP="00C200CF">
            <w:pPr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Numero delle s</w:t>
            </w:r>
            <w:r w:rsidRPr="004A33EC">
              <w:rPr>
                <w:b/>
                <w:sz w:val="20"/>
                <w:szCs w:val="20"/>
              </w:rPr>
              <w:t>tellette</w:t>
            </w:r>
          </w:p>
        </w:tc>
        <w:tc>
          <w:tcPr>
            <w:tcW w:w="2384" w:type="dxa"/>
            <w:tcBorders>
              <w:left w:val="single" w:sz="4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24AFD" w:rsidRPr="00BC254B" w:rsidRDefault="00324AFD" w:rsidP="00C200CF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</w:t>
            </w:r>
          </w:p>
        </w:tc>
      </w:tr>
      <w:tr w:rsidR="00324AFD" w:rsidRPr="00BC254B" w:rsidTr="00C200CF">
        <w:trPr>
          <w:trHeight w:val="397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24AFD" w:rsidRPr="00BC254B" w:rsidRDefault="00324AFD" w:rsidP="00C200CF">
            <w:pPr>
              <w:spacing w:before="60" w:after="60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02" w:type="dxa"/>
            <w:shd w:val="clear" w:color="auto" w:fill="D9D9D9" w:themeFill="background1" w:themeFillShade="D9"/>
            <w:vAlign w:val="center"/>
          </w:tcPr>
          <w:p w:rsidR="00324AFD" w:rsidRDefault="00324AFD" w:rsidP="00C200CF">
            <w:pPr>
              <w:spacing w:before="60" w:after="60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Ente certificatore</w:t>
            </w:r>
          </w:p>
        </w:tc>
        <w:tc>
          <w:tcPr>
            <w:tcW w:w="6755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24AFD" w:rsidRPr="00BC254B" w:rsidRDefault="00324AFD" w:rsidP="00C200CF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324AFD" w:rsidRPr="00BC254B" w:rsidTr="00C200CF">
        <w:trPr>
          <w:trHeight w:val="397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24AFD" w:rsidRPr="00BC254B" w:rsidRDefault="00324AFD" w:rsidP="00C200CF">
            <w:pPr>
              <w:spacing w:before="60" w:after="60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02" w:type="dxa"/>
            <w:shd w:val="clear" w:color="auto" w:fill="D9D9D9" w:themeFill="background1" w:themeFillShade="D9"/>
            <w:vAlign w:val="center"/>
          </w:tcPr>
          <w:p w:rsidR="00324AFD" w:rsidRPr="00BC254B" w:rsidRDefault="00324AFD" w:rsidP="00C200CF">
            <w:pPr>
              <w:spacing w:before="60" w:after="60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B11D02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Numero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di</w:t>
            </w:r>
            <w:r w:rsidRPr="00B11D02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certificazione</w:t>
            </w:r>
          </w:p>
        </w:tc>
        <w:tc>
          <w:tcPr>
            <w:tcW w:w="6755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24AFD" w:rsidRPr="00BC254B" w:rsidRDefault="00324AFD" w:rsidP="00C200CF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324AFD" w:rsidRPr="00BC254B" w:rsidTr="00C200CF">
        <w:trPr>
          <w:trHeight w:val="397"/>
        </w:trPr>
        <w:tc>
          <w:tcPr>
            <w:tcW w:w="40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24AFD" w:rsidRPr="00BC254B" w:rsidRDefault="00324AFD" w:rsidP="00C200CF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02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24AFD" w:rsidRPr="00B11D02" w:rsidRDefault="00324AFD" w:rsidP="00C200CF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B11D02">
              <w:rPr>
                <w:b/>
                <w:sz w:val="18"/>
                <w:szCs w:val="18"/>
              </w:rPr>
              <w:t>Validità</w:t>
            </w:r>
          </w:p>
        </w:tc>
        <w:tc>
          <w:tcPr>
            <w:tcW w:w="6755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24AFD" w:rsidRPr="00BC254B" w:rsidRDefault="00324AFD" w:rsidP="00C200CF">
            <w:pPr>
              <w:spacing w:before="60" w:after="60"/>
              <w:ind w:firstLine="61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Dal ____/____/_______                                       Al ____/____/_______</w:t>
            </w:r>
          </w:p>
        </w:tc>
      </w:tr>
      <w:tr w:rsidR="00324AFD" w:rsidRPr="00BC254B" w:rsidTr="00C200CF">
        <w:trPr>
          <w:trHeight w:val="397"/>
        </w:trPr>
        <w:tc>
          <w:tcPr>
            <w:tcW w:w="40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24AFD" w:rsidRDefault="00324AFD" w:rsidP="00324AFD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IMPRESA </w:t>
            </w: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2302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24AFD" w:rsidRDefault="00324AFD" w:rsidP="00C200CF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</w:t>
            </w:r>
          </w:p>
        </w:tc>
        <w:tc>
          <w:tcPr>
            <w:tcW w:w="6755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24AFD" w:rsidRDefault="00324AFD" w:rsidP="00C200CF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324AFD" w:rsidRPr="00BC254B" w:rsidTr="00C200CF">
        <w:trPr>
          <w:trHeight w:val="397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24AFD" w:rsidRPr="00BC254B" w:rsidRDefault="00324AFD" w:rsidP="00C200CF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02" w:type="dxa"/>
            <w:shd w:val="clear" w:color="auto" w:fill="D9D9D9" w:themeFill="background1" w:themeFillShade="D9"/>
            <w:vAlign w:val="center"/>
          </w:tcPr>
          <w:p w:rsidR="00324AFD" w:rsidRPr="00BC254B" w:rsidRDefault="00324AFD" w:rsidP="003378CA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Possesso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Rating di legalità </w:t>
            </w:r>
          </w:p>
        </w:tc>
        <w:tc>
          <w:tcPr>
            <w:tcW w:w="1252" w:type="dxa"/>
            <w:shd w:val="clear" w:color="auto" w:fill="D6E3BC" w:themeFill="accent3" w:themeFillTint="66"/>
            <w:vAlign w:val="center"/>
          </w:tcPr>
          <w:p w:rsidR="00324AFD" w:rsidRPr="00BC254B" w:rsidRDefault="00324AFD" w:rsidP="00C200CF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NO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24AFD" w:rsidRPr="00BC254B" w:rsidRDefault="00324AFD" w:rsidP="00C200CF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SI’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24AFD" w:rsidRPr="004A33EC" w:rsidRDefault="00324AFD" w:rsidP="00C200CF">
            <w:pPr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Numero delle s</w:t>
            </w:r>
            <w:r w:rsidRPr="004A33EC">
              <w:rPr>
                <w:b/>
                <w:sz w:val="20"/>
                <w:szCs w:val="20"/>
              </w:rPr>
              <w:t>tellette</w:t>
            </w:r>
          </w:p>
        </w:tc>
        <w:tc>
          <w:tcPr>
            <w:tcW w:w="2384" w:type="dxa"/>
            <w:tcBorders>
              <w:left w:val="single" w:sz="4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24AFD" w:rsidRPr="00BC254B" w:rsidRDefault="00324AFD" w:rsidP="00C200CF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</w:t>
            </w:r>
          </w:p>
        </w:tc>
      </w:tr>
      <w:tr w:rsidR="00324AFD" w:rsidRPr="00BC254B" w:rsidTr="00C200CF">
        <w:trPr>
          <w:trHeight w:val="397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24AFD" w:rsidRPr="00BC254B" w:rsidRDefault="00324AFD" w:rsidP="00C200CF">
            <w:pPr>
              <w:spacing w:before="60" w:after="60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02" w:type="dxa"/>
            <w:shd w:val="clear" w:color="auto" w:fill="D9D9D9" w:themeFill="background1" w:themeFillShade="D9"/>
            <w:vAlign w:val="center"/>
          </w:tcPr>
          <w:p w:rsidR="00324AFD" w:rsidRDefault="00324AFD" w:rsidP="00C200CF">
            <w:pPr>
              <w:spacing w:before="60" w:after="60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Ente certificatore</w:t>
            </w:r>
          </w:p>
        </w:tc>
        <w:tc>
          <w:tcPr>
            <w:tcW w:w="6755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24AFD" w:rsidRPr="00BC254B" w:rsidRDefault="00324AFD" w:rsidP="00C200CF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324AFD" w:rsidRPr="00BC254B" w:rsidTr="00C200CF">
        <w:trPr>
          <w:trHeight w:val="397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24AFD" w:rsidRPr="00BC254B" w:rsidRDefault="00324AFD" w:rsidP="00C200CF">
            <w:pPr>
              <w:spacing w:before="60" w:after="60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02" w:type="dxa"/>
            <w:shd w:val="clear" w:color="auto" w:fill="D9D9D9" w:themeFill="background1" w:themeFillShade="D9"/>
            <w:vAlign w:val="center"/>
          </w:tcPr>
          <w:p w:rsidR="00324AFD" w:rsidRPr="00BC254B" w:rsidRDefault="00324AFD" w:rsidP="00C200CF">
            <w:pPr>
              <w:spacing w:before="60" w:after="60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B11D02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Numero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di</w:t>
            </w:r>
            <w:r w:rsidRPr="00B11D02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certificazione</w:t>
            </w:r>
          </w:p>
        </w:tc>
        <w:tc>
          <w:tcPr>
            <w:tcW w:w="6755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24AFD" w:rsidRPr="00BC254B" w:rsidRDefault="00324AFD" w:rsidP="00C200CF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324AFD" w:rsidRPr="00BC254B" w:rsidTr="00C200CF">
        <w:trPr>
          <w:trHeight w:val="397"/>
        </w:trPr>
        <w:tc>
          <w:tcPr>
            <w:tcW w:w="40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24AFD" w:rsidRPr="00BC254B" w:rsidRDefault="00324AFD" w:rsidP="00C200CF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02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24AFD" w:rsidRPr="00B11D02" w:rsidRDefault="00324AFD" w:rsidP="00C200CF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B11D02">
              <w:rPr>
                <w:b/>
                <w:sz w:val="18"/>
                <w:szCs w:val="18"/>
              </w:rPr>
              <w:t>Validità</w:t>
            </w:r>
          </w:p>
        </w:tc>
        <w:tc>
          <w:tcPr>
            <w:tcW w:w="6755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24AFD" w:rsidRPr="00BC254B" w:rsidRDefault="00324AFD" w:rsidP="00C200CF">
            <w:pPr>
              <w:spacing w:before="60" w:after="60"/>
              <w:ind w:firstLine="61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Dal ____/____/_______                                       Al ____/____/_______</w:t>
            </w:r>
          </w:p>
        </w:tc>
      </w:tr>
      <w:tr w:rsidR="00324AFD" w:rsidRPr="00BC254B" w:rsidTr="00C200CF">
        <w:trPr>
          <w:trHeight w:val="397"/>
        </w:trPr>
        <w:tc>
          <w:tcPr>
            <w:tcW w:w="40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24AFD" w:rsidRDefault="00324AFD" w:rsidP="00324AFD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IMPRESA </w:t>
            </w: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2302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24AFD" w:rsidRDefault="00324AFD" w:rsidP="00C200CF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</w:t>
            </w:r>
          </w:p>
        </w:tc>
        <w:tc>
          <w:tcPr>
            <w:tcW w:w="6755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24AFD" w:rsidRDefault="00324AFD" w:rsidP="00C200CF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324AFD" w:rsidRPr="00BC254B" w:rsidTr="00C200CF">
        <w:trPr>
          <w:trHeight w:val="397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24AFD" w:rsidRPr="00BC254B" w:rsidRDefault="00324AFD" w:rsidP="00C200CF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02" w:type="dxa"/>
            <w:shd w:val="clear" w:color="auto" w:fill="D9D9D9" w:themeFill="background1" w:themeFillShade="D9"/>
            <w:vAlign w:val="center"/>
          </w:tcPr>
          <w:p w:rsidR="00324AFD" w:rsidRPr="00BC254B" w:rsidRDefault="00324AFD" w:rsidP="003378CA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Possesso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Rating di legalità </w:t>
            </w:r>
          </w:p>
        </w:tc>
        <w:tc>
          <w:tcPr>
            <w:tcW w:w="1252" w:type="dxa"/>
            <w:shd w:val="clear" w:color="auto" w:fill="D6E3BC" w:themeFill="accent3" w:themeFillTint="66"/>
            <w:vAlign w:val="center"/>
          </w:tcPr>
          <w:p w:rsidR="00324AFD" w:rsidRPr="00BC254B" w:rsidRDefault="00324AFD" w:rsidP="00C200CF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NO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24AFD" w:rsidRPr="00BC254B" w:rsidRDefault="00324AFD" w:rsidP="00C200CF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SI’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24AFD" w:rsidRPr="004A33EC" w:rsidRDefault="00324AFD" w:rsidP="00C200CF">
            <w:pPr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Numero delle s</w:t>
            </w:r>
            <w:r w:rsidRPr="004A33EC">
              <w:rPr>
                <w:b/>
                <w:sz w:val="20"/>
                <w:szCs w:val="20"/>
              </w:rPr>
              <w:t>tellette</w:t>
            </w:r>
          </w:p>
        </w:tc>
        <w:tc>
          <w:tcPr>
            <w:tcW w:w="2384" w:type="dxa"/>
            <w:tcBorders>
              <w:left w:val="single" w:sz="4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24AFD" w:rsidRPr="00BC254B" w:rsidRDefault="00324AFD" w:rsidP="00C200CF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</w:t>
            </w:r>
          </w:p>
        </w:tc>
      </w:tr>
      <w:tr w:rsidR="00324AFD" w:rsidRPr="00BC254B" w:rsidTr="00C200CF">
        <w:trPr>
          <w:trHeight w:val="397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24AFD" w:rsidRPr="00BC254B" w:rsidRDefault="00324AFD" w:rsidP="00C200CF">
            <w:pPr>
              <w:spacing w:before="60" w:after="60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02" w:type="dxa"/>
            <w:shd w:val="clear" w:color="auto" w:fill="D9D9D9" w:themeFill="background1" w:themeFillShade="D9"/>
            <w:vAlign w:val="center"/>
          </w:tcPr>
          <w:p w:rsidR="00324AFD" w:rsidRDefault="00324AFD" w:rsidP="00C200CF">
            <w:pPr>
              <w:spacing w:before="60" w:after="60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Ente certificatore</w:t>
            </w:r>
          </w:p>
        </w:tc>
        <w:tc>
          <w:tcPr>
            <w:tcW w:w="6755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24AFD" w:rsidRPr="00BC254B" w:rsidRDefault="00324AFD" w:rsidP="00C200CF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324AFD" w:rsidRPr="00BC254B" w:rsidTr="00C200CF">
        <w:trPr>
          <w:trHeight w:val="397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24AFD" w:rsidRPr="00BC254B" w:rsidRDefault="00324AFD" w:rsidP="00C200CF">
            <w:pPr>
              <w:spacing w:before="60" w:after="60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02" w:type="dxa"/>
            <w:shd w:val="clear" w:color="auto" w:fill="D9D9D9" w:themeFill="background1" w:themeFillShade="D9"/>
            <w:vAlign w:val="center"/>
          </w:tcPr>
          <w:p w:rsidR="00324AFD" w:rsidRPr="00BC254B" w:rsidRDefault="00324AFD" w:rsidP="00C200CF">
            <w:pPr>
              <w:spacing w:before="60" w:after="60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B11D02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Numero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di</w:t>
            </w:r>
            <w:r w:rsidRPr="00B11D02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certificazione</w:t>
            </w:r>
          </w:p>
        </w:tc>
        <w:tc>
          <w:tcPr>
            <w:tcW w:w="6755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24AFD" w:rsidRPr="00BC254B" w:rsidRDefault="00324AFD" w:rsidP="00C200CF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324AFD" w:rsidRPr="00BC254B" w:rsidTr="00C200CF">
        <w:trPr>
          <w:trHeight w:val="397"/>
        </w:trPr>
        <w:tc>
          <w:tcPr>
            <w:tcW w:w="40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24AFD" w:rsidRPr="00BC254B" w:rsidRDefault="00324AFD" w:rsidP="00C200CF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02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24AFD" w:rsidRPr="00B11D02" w:rsidRDefault="00324AFD" w:rsidP="00C200CF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B11D02">
              <w:rPr>
                <w:b/>
                <w:sz w:val="18"/>
                <w:szCs w:val="18"/>
              </w:rPr>
              <w:t>Validità</w:t>
            </w:r>
          </w:p>
        </w:tc>
        <w:tc>
          <w:tcPr>
            <w:tcW w:w="6755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24AFD" w:rsidRPr="00BC254B" w:rsidRDefault="00324AFD" w:rsidP="00C200CF">
            <w:pPr>
              <w:spacing w:before="60" w:after="60"/>
              <w:ind w:firstLine="61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Dal ____/____/_______                                       Al ____/____/_______</w:t>
            </w:r>
          </w:p>
        </w:tc>
      </w:tr>
      <w:tr w:rsidR="00324AFD" w:rsidRPr="00BC254B" w:rsidTr="00C200CF">
        <w:trPr>
          <w:trHeight w:val="397"/>
        </w:trPr>
        <w:tc>
          <w:tcPr>
            <w:tcW w:w="40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24AFD" w:rsidRDefault="00324AFD" w:rsidP="00A23693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IMPRESA </w:t>
            </w:r>
            <w:r w:rsidR="00A23693">
              <w:rPr>
                <w:b/>
                <w:sz w:val="18"/>
                <w:szCs w:val="18"/>
              </w:rPr>
              <w:t>E</w:t>
            </w:r>
          </w:p>
        </w:tc>
        <w:tc>
          <w:tcPr>
            <w:tcW w:w="2302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24AFD" w:rsidRDefault="00324AFD" w:rsidP="00C200CF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</w:t>
            </w:r>
          </w:p>
        </w:tc>
        <w:tc>
          <w:tcPr>
            <w:tcW w:w="6755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24AFD" w:rsidRDefault="00324AFD" w:rsidP="00C200CF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324AFD" w:rsidRPr="00BC254B" w:rsidTr="00C200CF">
        <w:trPr>
          <w:trHeight w:val="397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24AFD" w:rsidRPr="00BC254B" w:rsidRDefault="00324AFD" w:rsidP="00C200CF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02" w:type="dxa"/>
            <w:shd w:val="clear" w:color="auto" w:fill="D9D9D9" w:themeFill="background1" w:themeFillShade="D9"/>
            <w:vAlign w:val="center"/>
          </w:tcPr>
          <w:p w:rsidR="00324AFD" w:rsidRPr="00BC254B" w:rsidRDefault="00324AFD" w:rsidP="003378CA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Possesso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Rating di legalità </w:t>
            </w:r>
          </w:p>
        </w:tc>
        <w:tc>
          <w:tcPr>
            <w:tcW w:w="1252" w:type="dxa"/>
            <w:shd w:val="clear" w:color="auto" w:fill="D6E3BC" w:themeFill="accent3" w:themeFillTint="66"/>
            <w:vAlign w:val="center"/>
          </w:tcPr>
          <w:p w:rsidR="00324AFD" w:rsidRPr="00BC254B" w:rsidRDefault="00324AFD" w:rsidP="00C200CF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NO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24AFD" w:rsidRPr="00BC254B" w:rsidRDefault="00324AFD" w:rsidP="00C200CF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SI’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24AFD" w:rsidRPr="004A33EC" w:rsidRDefault="00324AFD" w:rsidP="00C200CF">
            <w:pPr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Numero delle s</w:t>
            </w:r>
            <w:r w:rsidRPr="004A33EC">
              <w:rPr>
                <w:b/>
                <w:sz w:val="20"/>
                <w:szCs w:val="20"/>
              </w:rPr>
              <w:t>tellette</w:t>
            </w:r>
          </w:p>
        </w:tc>
        <w:tc>
          <w:tcPr>
            <w:tcW w:w="2384" w:type="dxa"/>
            <w:tcBorders>
              <w:left w:val="single" w:sz="4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24AFD" w:rsidRPr="00BC254B" w:rsidRDefault="00324AFD" w:rsidP="00C200CF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</w:t>
            </w:r>
          </w:p>
        </w:tc>
      </w:tr>
      <w:tr w:rsidR="00324AFD" w:rsidRPr="00BC254B" w:rsidTr="00C200CF">
        <w:trPr>
          <w:trHeight w:val="397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24AFD" w:rsidRPr="00BC254B" w:rsidRDefault="00324AFD" w:rsidP="00C200CF">
            <w:pPr>
              <w:spacing w:before="60" w:after="60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02" w:type="dxa"/>
            <w:shd w:val="clear" w:color="auto" w:fill="D9D9D9" w:themeFill="background1" w:themeFillShade="D9"/>
            <w:vAlign w:val="center"/>
          </w:tcPr>
          <w:p w:rsidR="00324AFD" w:rsidRDefault="00324AFD" w:rsidP="00C200CF">
            <w:pPr>
              <w:spacing w:before="60" w:after="60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Ente certificatore</w:t>
            </w:r>
          </w:p>
        </w:tc>
        <w:tc>
          <w:tcPr>
            <w:tcW w:w="6755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24AFD" w:rsidRPr="00BC254B" w:rsidRDefault="00324AFD" w:rsidP="00C200CF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324AFD" w:rsidRPr="00BC254B" w:rsidTr="00C200CF">
        <w:trPr>
          <w:trHeight w:val="397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24AFD" w:rsidRPr="00BC254B" w:rsidRDefault="00324AFD" w:rsidP="00C200CF">
            <w:pPr>
              <w:spacing w:before="60" w:after="60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02" w:type="dxa"/>
            <w:shd w:val="clear" w:color="auto" w:fill="D9D9D9" w:themeFill="background1" w:themeFillShade="D9"/>
            <w:vAlign w:val="center"/>
          </w:tcPr>
          <w:p w:rsidR="00324AFD" w:rsidRPr="00BC254B" w:rsidRDefault="00324AFD" w:rsidP="00C200CF">
            <w:pPr>
              <w:spacing w:before="60" w:after="60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B11D02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Numero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di</w:t>
            </w:r>
            <w:r w:rsidRPr="00B11D02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certificazione</w:t>
            </w:r>
          </w:p>
        </w:tc>
        <w:tc>
          <w:tcPr>
            <w:tcW w:w="6755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24AFD" w:rsidRPr="00BC254B" w:rsidRDefault="00324AFD" w:rsidP="00C200CF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324AFD" w:rsidRPr="00BC254B" w:rsidTr="00C200CF">
        <w:trPr>
          <w:trHeight w:val="397"/>
        </w:trPr>
        <w:tc>
          <w:tcPr>
            <w:tcW w:w="40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24AFD" w:rsidRPr="00BC254B" w:rsidRDefault="00324AFD" w:rsidP="00C200CF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02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24AFD" w:rsidRPr="00B11D02" w:rsidRDefault="00324AFD" w:rsidP="00C200CF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B11D02">
              <w:rPr>
                <w:b/>
                <w:sz w:val="18"/>
                <w:szCs w:val="18"/>
              </w:rPr>
              <w:t>Validità</w:t>
            </w:r>
          </w:p>
        </w:tc>
        <w:tc>
          <w:tcPr>
            <w:tcW w:w="6755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24AFD" w:rsidRPr="00BC254B" w:rsidRDefault="00324AFD" w:rsidP="00C200CF">
            <w:pPr>
              <w:spacing w:before="60" w:after="60"/>
              <w:ind w:firstLine="61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Dal ____/____/_______                                       Al ____/____/_______</w:t>
            </w:r>
          </w:p>
        </w:tc>
      </w:tr>
    </w:tbl>
    <w:p w:rsidR="00972022" w:rsidRDefault="00972022">
      <w:pPr>
        <w:spacing w:before="0" w:after="200" w:line="276" w:lineRule="auto"/>
        <w:jc w:val="left"/>
        <w:rPr>
          <w:b/>
          <w:szCs w:val="28"/>
          <w:u w:val="single"/>
        </w:rPr>
      </w:pPr>
      <w:r>
        <w:rPr>
          <w:b/>
          <w:szCs w:val="28"/>
          <w:u w:val="single"/>
        </w:rPr>
        <w:br w:type="page"/>
      </w:r>
    </w:p>
    <w:tbl>
      <w:tblPr>
        <w:tblStyle w:val="Grigliatabella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407"/>
        <w:gridCol w:w="1012"/>
        <w:gridCol w:w="992"/>
        <w:gridCol w:w="3401"/>
        <w:gridCol w:w="285"/>
        <w:gridCol w:w="1558"/>
        <w:gridCol w:w="1984"/>
      </w:tblGrid>
      <w:tr w:rsidR="00972022" w:rsidRPr="00BC254B" w:rsidTr="00972022">
        <w:trPr>
          <w:trHeight w:val="397"/>
          <w:jc w:val="center"/>
        </w:trPr>
        <w:tc>
          <w:tcPr>
            <w:tcW w:w="963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5F7A01">
              <w:rPr>
                <w:b/>
                <w:sz w:val="18"/>
                <w:szCs w:val="18"/>
              </w:rPr>
              <w:lastRenderedPageBreak/>
              <w:t>Iscrizione all’elenco dei fornitori, prestatori di servizi ed esecutori "White List"</w:t>
            </w:r>
          </w:p>
        </w:tc>
      </w:tr>
      <w:tr w:rsidR="00972022" w:rsidRPr="00BC254B" w:rsidTr="00362A7C">
        <w:trPr>
          <w:trHeight w:val="397"/>
          <w:jc w:val="center"/>
        </w:trPr>
        <w:tc>
          <w:tcPr>
            <w:tcW w:w="40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 A</w:t>
            </w:r>
          </w:p>
        </w:tc>
        <w:tc>
          <w:tcPr>
            <w:tcW w:w="2004" w:type="dxa"/>
            <w:gridSpan w:val="2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2022" w:rsidRDefault="00972022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</w:t>
            </w:r>
          </w:p>
        </w:tc>
        <w:tc>
          <w:tcPr>
            <w:tcW w:w="722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972022" w:rsidRPr="00BC254B" w:rsidTr="00972022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Pr="00BC254B" w:rsidRDefault="00972022" w:rsidP="00972022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5" w:type="dxa"/>
            <w:gridSpan w:val="3"/>
            <w:shd w:val="clear" w:color="auto" w:fill="D9D9D9" w:themeFill="background1" w:themeFillShade="D9"/>
            <w:vAlign w:val="center"/>
          </w:tcPr>
          <w:p w:rsidR="00972022" w:rsidRPr="00BC254B" w:rsidRDefault="00A23693" w:rsidP="00A23693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5F7A01">
              <w:rPr>
                <w:b/>
                <w:sz w:val="18"/>
                <w:szCs w:val="18"/>
              </w:rPr>
              <w:t xml:space="preserve">Iscrizione </w:t>
            </w:r>
            <w:r>
              <w:rPr>
                <w:b/>
                <w:sz w:val="18"/>
                <w:szCs w:val="18"/>
              </w:rPr>
              <w:t>nell</w:t>
            </w:r>
            <w:r w:rsidRPr="005F7A01">
              <w:rPr>
                <w:b/>
                <w:sz w:val="18"/>
                <w:szCs w:val="18"/>
              </w:rPr>
              <w:t xml:space="preserve">’elenco </w:t>
            </w:r>
            <w:r w:rsidR="00972022"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Elenco dei fornitori, prestatori di servizi ed esecutori "White List"</w:t>
            </w:r>
          </w:p>
        </w:tc>
        <w:tc>
          <w:tcPr>
            <w:tcW w:w="1843" w:type="dxa"/>
            <w:gridSpan w:val="2"/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SI’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NO</w:t>
            </w:r>
          </w:p>
        </w:tc>
      </w:tr>
      <w:tr w:rsidR="00972022" w:rsidRPr="00BC254B" w:rsidTr="00362A7C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2022" w:rsidRPr="00BC254B" w:rsidRDefault="00972022" w:rsidP="00972022">
            <w:pPr>
              <w:spacing w:before="60" w:after="60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04" w:type="dxa"/>
            <w:gridSpan w:val="2"/>
            <w:shd w:val="clear" w:color="auto" w:fill="D9D9D9" w:themeFill="background1" w:themeFillShade="D9"/>
            <w:vAlign w:val="center"/>
          </w:tcPr>
          <w:p w:rsidR="00972022" w:rsidRDefault="00A23693" w:rsidP="00A23693">
            <w:pPr>
              <w:spacing w:before="60" w:after="60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Prefettura di </w:t>
            </w:r>
          </w:p>
        </w:tc>
        <w:tc>
          <w:tcPr>
            <w:tcW w:w="7228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972022" w:rsidRPr="00BC254B" w:rsidRDefault="00972022" w:rsidP="00972022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362A7C" w:rsidRPr="00BC254B" w:rsidTr="00362A7C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62A7C" w:rsidRPr="00BC254B" w:rsidRDefault="00362A7C" w:rsidP="00972022">
            <w:pPr>
              <w:spacing w:before="60" w:after="60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012" w:type="dxa"/>
            <w:shd w:val="clear" w:color="auto" w:fill="D9D9D9" w:themeFill="background1" w:themeFillShade="D9"/>
            <w:vAlign w:val="center"/>
          </w:tcPr>
          <w:p w:rsidR="00362A7C" w:rsidRPr="00BC254B" w:rsidRDefault="00362A7C" w:rsidP="00362A7C">
            <w:pPr>
              <w:spacing w:before="60" w:after="60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Iscrizione</w:t>
            </w:r>
            <w:r w:rsidRPr="00362A7C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per le </w:t>
            </w:r>
            <w:r w:rsidRPr="00362A7C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attività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 di</w:t>
            </w:r>
          </w:p>
        </w:tc>
        <w:tc>
          <w:tcPr>
            <w:tcW w:w="4678" w:type="dxa"/>
            <w:gridSpan w:val="3"/>
            <w:tcBorders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2A7C" w:rsidRPr="00362A7C" w:rsidRDefault="00362A7C" w:rsidP="00362A7C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a)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Trasporto di materiali a discarica per conto di terzi;</w:t>
            </w:r>
          </w:p>
          <w:p w:rsidR="00362A7C" w:rsidRPr="00362A7C" w:rsidRDefault="00362A7C" w:rsidP="00362A7C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b)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Trasporto, anche transfrontaliero, e smaltimento di rifiuti per conto di terzi;</w:t>
            </w:r>
          </w:p>
          <w:p w:rsidR="00362A7C" w:rsidRPr="00362A7C" w:rsidRDefault="00362A7C" w:rsidP="00362A7C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c)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Estrazione, fornitura e trasporto di terra e materiali inerti;</w:t>
            </w:r>
          </w:p>
          <w:p w:rsidR="00362A7C" w:rsidRPr="00BC254B" w:rsidRDefault="00362A7C" w:rsidP="00362A7C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d)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Confezionamento, fornitura e traspor</w:t>
            </w:r>
            <w:r>
              <w:rPr>
                <w:sz w:val="18"/>
                <w:szCs w:val="18"/>
              </w:rPr>
              <w:t>to di calcestruzzo e di bitume;</w:t>
            </w:r>
          </w:p>
        </w:tc>
        <w:tc>
          <w:tcPr>
            <w:tcW w:w="3542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62A7C" w:rsidRPr="00362A7C" w:rsidRDefault="00362A7C" w:rsidP="00362A7C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e)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Noli a freddo di macchinari;</w:t>
            </w:r>
          </w:p>
          <w:p w:rsidR="00362A7C" w:rsidRPr="00362A7C" w:rsidRDefault="00362A7C" w:rsidP="00362A7C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f)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Fornitura di ferro lavorato;</w:t>
            </w:r>
          </w:p>
          <w:p w:rsidR="00362A7C" w:rsidRPr="00362A7C" w:rsidRDefault="00362A7C" w:rsidP="00362A7C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g)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Noli a caldo;</w:t>
            </w:r>
          </w:p>
          <w:p w:rsidR="00362A7C" w:rsidRPr="00362A7C" w:rsidRDefault="00362A7C" w:rsidP="00362A7C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h)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Autotrasporti per conto di terzi;</w:t>
            </w:r>
          </w:p>
          <w:p w:rsidR="00362A7C" w:rsidRPr="00BC254B" w:rsidRDefault="00362A7C" w:rsidP="00362A7C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i)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362A7C">
              <w:rPr>
                <w:sz w:val="18"/>
                <w:szCs w:val="18"/>
              </w:rPr>
              <w:t>Guardianìa</w:t>
            </w:r>
            <w:proofErr w:type="spellEnd"/>
            <w:r w:rsidRPr="00362A7C">
              <w:rPr>
                <w:sz w:val="18"/>
                <w:szCs w:val="18"/>
              </w:rPr>
              <w:t xml:space="preserve"> dei cantieri.</w:t>
            </w:r>
          </w:p>
        </w:tc>
      </w:tr>
      <w:tr w:rsidR="00A23693" w:rsidRPr="00BC254B" w:rsidTr="00362A7C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23693" w:rsidRPr="00BC254B" w:rsidRDefault="00A23693" w:rsidP="00972022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04" w:type="dxa"/>
            <w:gridSpan w:val="2"/>
            <w:shd w:val="clear" w:color="auto" w:fill="D9D9D9" w:themeFill="background1" w:themeFillShade="D9"/>
            <w:vAlign w:val="center"/>
          </w:tcPr>
          <w:p w:rsidR="00A23693" w:rsidRPr="00B11D02" w:rsidRDefault="00A23693" w:rsidP="00972022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B11D02">
              <w:rPr>
                <w:b/>
                <w:sz w:val="18"/>
                <w:szCs w:val="18"/>
              </w:rPr>
              <w:t>Validità</w:t>
            </w:r>
          </w:p>
        </w:tc>
        <w:tc>
          <w:tcPr>
            <w:tcW w:w="7228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A23693" w:rsidRPr="00BC254B" w:rsidRDefault="00A23693" w:rsidP="00A23693">
            <w:pPr>
              <w:spacing w:before="60" w:after="60"/>
              <w:ind w:left="744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Dal ____/____/_______                           Al ____/____/_______</w:t>
            </w:r>
          </w:p>
        </w:tc>
      </w:tr>
      <w:tr w:rsidR="00362A7C" w:rsidRPr="00BC254B" w:rsidTr="00C200CF">
        <w:trPr>
          <w:trHeight w:val="397"/>
          <w:jc w:val="center"/>
        </w:trPr>
        <w:tc>
          <w:tcPr>
            <w:tcW w:w="40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62A7C" w:rsidRDefault="00362A7C" w:rsidP="00362A7C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IMPRESA </w:t>
            </w: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2004" w:type="dxa"/>
            <w:gridSpan w:val="2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62A7C" w:rsidRDefault="00362A7C" w:rsidP="00C200CF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</w:t>
            </w:r>
          </w:p>
        </w:tc>
        <w:tc>
          <w:tcPr>
            <w:tcW w:w="722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62A7C" w:rsidRDefault="00362A7C" w:rsidP="00C200CF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362A7C" w:rsidRPr="00BC254B" w:rsidTr="00C200CF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62A7C" w:rsidRPr="00BC254B" w:rsidRDefault="00362A7C" w:rsidP="00C200CF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5" w:type="dxa"/>
            <w:gridSpan w:val="3"/>
            <w:shd w:val="clear" w:color="auto" w:fill="D9D9D9" w:themeFill="background1" w:themeFillShade="D9"/>
            <w:vAlign w:val="center"/>
          </w:tcPr>
          <w:p w:rsidR="00362A7C" w:rsidRPr="00BC254B" w:rsidRDefault="00362A7C" w:rsidP="00C200CF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5F7A01">
              <w:rPr>
                <w:b/>
                <w:sz w:val="18"/>
                <w:szCs w:val="18"/>
              </w:rPr>
              <w:t xml:space="preserve">Iscrizione </w:t>
            </w:r>
            <w:r>
              <w:rPr>
                <w:b/>
                <w:sz w:val="18"/>
                <w:szCs w:val="18"/>
              </w:rPr>
              <w:t>nell</w:t>
            </w:r>
            <w:r w:rsidRPr="005F7A01">
              <w:rPr>
                <w:b/>
                <w:sz w:val="18"/>
                <w:szCs w:val="18"/>
              </w:rPr>
              <w:t xml:space="preserve">’elenco 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Elenco dei fornitori, prestatori di servizi ed esecutori "White List"</w:t>
            </w:r>
          </w:p>
        </w:tc>
        <w:tc>
          <w:tcPr>
            <w:tcW w:w="1843" w:type="dxa"/>
            <w:gridSpan w:val="2"/>
            <w:shd w:val="clear" w:color="auto" w:fill="D6E3BC" w:themeFill="accent3" w:themeFillTint="66"/>
            <w:vAlign w:val="center"/>
          </w:tcPr>
          <w:p w:rsidR="00362A7C" w:rsidRPr="00BC254B" w:rsidRDefault="00362A7C" w:rsidP="00C200CF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SI’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62A7C" w:rsidRPr="00BC254B" w:rsidRDefault="00362A7C" w:rsidP="00C200CF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NO</w:t>
            </w:r>
          </w:p>
        </w:tc>
      </w:tr>
      <w:tr w:rsidR="00362A7C" w:rsidRPr="00BC254B" w:rsidTr="00C200CF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62A7C" w:rsidRPr="00BC254B" w:rsidRDefault="00362A7C" w:rsidP="00C200CF">
            <w:pPr>
              <w:spacing w:before="60" w:after="60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04" w:type="dxa"/>
            <w:gridSpan w:val="2"/>
            <w:shd w:val="clear" w:color="auto" w:fill="D9D9D9" w:themeFill="background1" w:themeFillShade="D9"/>
            <w:vAlign w:val="center"/>
          </w:tcPr>
          <w:p w:rsidR="00362A7C" w:rsidRDefault="00362A7C" w:rsidP="00C200CF">
            <w:pPr>
              <w:spacing w:before="60" w:after="60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Prefettura di </w:t>
            </w:r>
          </w:p>
        </w:tc>
        <w:tc>
          <w:tcPr>
            <w:tcW w:w="7228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62A7C" w:rsidRPr="00BC254B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362A7C" w:rsidRPr="00BC254B" w:rsidTr="00C200CF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62A7C" w:rsidRPr="00BC254B" w:rsidRDefault="00362A7C" w:rsidP="00C200CF">
            <w:pPr>
              <w:spacing w:before="60" w:after="60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012" w:type="dxa"/>
            <w:shd w:val="clear" w:color="auto" w:fill="D9D9D9" w:themeFill="background1" w:themeFillShade="D9"/>
            <w:vAlign w:val="center"/>
          </w:tcPr>
          <w:p w:rsidR="00362A7C" w:rsidRPr="00BC254B" w:rsidRDefault="00362A7C" w:rsidP="00C200CF">
            <w:pPr>
              <w:spacing w:before="60" w:after="60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Iscrizione</w:t>
            </w:r>
            <w:r w:rsidRPr="00362A7C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per le </w:t>
            </w:r>
            <w:r w:rsidRPr="00362A7C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attività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 di</w:t>
            </w:r>
          </w:p>
        </w:tc>
        <w:tc>
          <w:tcPr>
            <w:tcW w:w="4678" w:type="dxa"/>
            <w:gridSpan w:val="3"/>
            <w:tcBorders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2A7C" w:rsidRPr="00362A7C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a)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Trasporto di materiali a discarica per conto di terzi;</w:t>
            </w:r>
          </w:p>
          <w:p w:rsidR="00362A7C" w:rsidRPr="00362A7C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b)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Trasporto, anche transfrontaliero, e smaltimento di rifiuti per conto di terzi;</w:t>
            </w:r>
          </w:p>
          <w:p w:rsidR="00362A7C" w:rsidRPr="00362A7C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c)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Estrazione, fornitura e trasporto di terra e materiali inerti;</w:t>
            </w:r>
          </w:p>
          <w:p w:rsidR="00362A7C" w:rsidRPr="00BC254B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d)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Confezionamento, fornitura e traspor</w:t>
            </w:r>
            <w:r>
              <w:rPr>
                <w:sz w:val="18"/>
                <w:szCs w:val="18"/>
              </w:rPr>
              <w:t>to di calcestruzzo e di bitume;</w:t>
            </w:r>
          </w:p>
        </w:tc>
        <w:tc>
          <w:tcPr>
            <w:tcW w:w="3542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62A7C" w:rsidRPr="00362A7C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e)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Noli a freddo di macchinari;</w:t>
            </w:r>
          </w:p>
          <w:p w:rsidR="00362A7C" w:rsidRPr="00362A7C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f)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Fornitura di ferro lavorato;</w:t>
            </w:r>
          </w:p>
          <w:p w:rsidR="00362A7C" w:rsidRPr="00362A7C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g)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Noli a caldo;</w:t>
            </w:r>
          </w:p>
          <w:p w:rsidR="00362A7C" w:rsidRPr="00362A7C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h)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Autotrasporti per conto di terzi;</w:t>
            </w:r>
          </w:p>
          <w:p w:rsidR="00362A7C" w:rsidRPr="00BC254B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i)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362A7C">
              <w:rPr>
                <w:sz w:val="18"/>
                <w:szCs w:val="18"/>
              </w:rPr>
              <w:t>Guardianìa</w:t>
            </w:r>
            <w:proofErr w:type="spellEnd"/>
            <w:r w:rsidRPr="00362A7C">
              <w:rPr>
                <w:sz w:val="18"/>
                <w:szCs w:val="18"/>
              </w:rPr>
              <w:t xml:space="preserve"> dei cantieri.</w:t>
            </w:r>
          </w:p>
        </w:tc>
      </w:tr>
      <w:tr w:rsidR="00362A7C" w:rsidRPr="00BC254B" w:rsidTr="00C200CF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62A7C" w:rsidRPr="00BC254B" w:rsidRDefault="00362A7C" w:rsidP="00C200CF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04" w:type="dxa"/>
            <w:gridSpan w:val="2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62A7C" w:rsidRPr="00B11D02" w:rsidRDefault="00362A7C" w:rsidP="00C200CF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B11D02">
              <w:rPr>
                <w:b/>
                <w:sz w:val="18"/>
                <w:szCs w:val="18"/>
              </w:rPr>
              <w:t>Validità</w:t>
            </w:r>
          </w:p>
        </w:tc>
        <w:tc>
          <w:tcPr>
            <w:tcW w:w="722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62A7C" w:rsidRPr="00BC254B" w:rsidRDefault="00362A7C" w:rsidP="00C200CF">
            <w:pPr>
              <w:spacing w:before="60" w:after="60"/>
              <w:ind w:left="744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Dal ____/____/_______                           Al ____/____/_______</w:t>
            </w:r>
          </w:p>
        </w:tc>
      </w:tr>
      <w:tr w:rsidR="00362A7C" w:rsidRPr="00BC254B" w:rsidTr="00C200CF">
        <w:trPr>
          <w:trHeight w:val="397"/>
          <w:jc w:val="center"/>
        </w:trPr>
        <w:tc>
          <w:tcPr>
            <w:tcW w:w="40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62A7C" w:rsidRDefault="00362A7C" w:rsidP="00362A7C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IMPRESA </w:t>
            </w: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2004" w:type="dxa"/>
            <w:gridSpan w:val="2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62A7C" w:rsidRDefault="00362A7C" w:rsidP="00C200CF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</w:t>
            </w:r>
          </w:p>
        </w:tc>
        <w:tc>
          <w:tcPr>
            <w:tcW w:w="722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62A7C" w:rsidRDefault="00362A7C" w:rsidP="00C200CF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362A7C" w:rsidRPr="00BC254B" w:rsidTr="00C200CF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62A7C" w:rsidRPr="00BC254B" w:rsidRDefault="00362A7C" w:rsidP="00C200CF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5" w:type="dxa"/>
            <w:gridSpan w:val="3"/>
            <w:shd w:val="clear" w:color="auto" w:fill="D9D9D9" w:themeFill="background1" w:themeFillShade="D9"/>
            <w:vAlign w:val="center"/>
          </w:tcPr>
          <w:p w:rsidR="00362A7C" w:rsidRPr="00BC254B" w:rsidRDefault="00362A7C" w:rsidP="00C200CF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5F7A01">
              <w:rPr>
                <w:b/>
                <w:sz w:val="18"/>
                <w:szCs w:val="18"/>
              </w:rPr>
              <w:t xml:space="preserve">Iscrizione </w:t>
            </w:r>
            <w:r>
              <w:rPr>
                <w:b/>
                <w:sz w:val="18"/>
                <w:szCs w:val="18"/>
              </w:rPr>
              <w:t>nell</w:t>
            </w:r>
            <w:r w:rsidRPr="005F7A01">
              <w:rPr>
                <w:b/>
                <w:sz w:val="18"/>
                <w:szCs w:val="18"/>
              </w:rPr>
              <w:t xml:space="preserve">’elenco 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Elenco dei fornitori, prestatori di servizi ed esecutori "White List"</w:t>
            </w:r>
          </w:p>
        </w:tc>
        <w:tc>
          <w:tcPr>
            <w:tcW w:w="1843" w:type="dxa"/>
            <w:gridSpan w:val="2"/>
            <w:shd w:val="clear" w:color="auto" w:fill="D6E3BC" w:themeFill="accent3" w:themeFillTint="66"/>
            <w:vAlign w:val="center"/>
          </w:tcPr>
          <w:p w:rsidR="00362A7C" w:rsidRPr="00BC254B" w:rsidRDefault="00362A7C" w:rsidP="00C200CF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SI’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62A7C" w:rsidRPr="00BC254B" w:rsidRDefault="00362A7C" w:rsidP="00C200CF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NO</w:t>
            </w:r>
          </w:p>
        </w:tc>
      </w:tr>
      <w:tr w:rsidR="00362A7C" w:rsidRPr="00BC254B" w:rsidTr="00C200CF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62A7C" w:rsidRPr="00BC254B" w:rsidRDefault="00362A7C" w:rsidP="00C200CF">
            <w:pPr>
              <w:spacing w:before="60" w:after="60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04" w:type="dxa"/>
            <w:gridSpan w:val="2"/>
            <w:shd w:val="clear" w:color="auto" w:fill="D9D9D9" w:themeFill="background1" w:themeFillShade="D9"/>
            <w:vAlign w:val="center"/>
          </w:tcPr>
          <w:p w:rsidR="00362A7C" w:rsidRDefault="00362A7C" w:rsidP="00C200CF">
            <w:pPr>
              <w:spacing w:before="60" w:after="60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Prefettura di </w:t>
            </w:r>
          </w:p>
        </w:tc>
        <w:tc>
          <w:tcPr>
            <w:tcW w:w="7228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62A7C" w:rsidRPr="00BC254B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362A7C" w:rsidRPr="00BC254B" w:rsidTr="00C200CF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62A7C" w:rsidRPr="00BC254B" w:rsidRDefault="00362A7C" w:rsidP="00C200CF">
            <w:pPr>
              <w:spacing w:before="60" w:after="60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012" w:type="dxa"/>
            <w:shd w:val="clear" w:color="auto" w:fill="D9D9D9" w:themeFill="background1" w:themeFillShade="D9"/>
            <w:vAlign w:val="center"/>
          </w:tcPr>
          <w:p w:rsidR="00362A7C" w:rsidRPr="00BC254B" w:rsidRDefault="00362A7C" w:rsidP="00C200CF">
            <w:pPr>
              <w:spacing w:before="60" w:after="60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Iscrizione</w:t>
            </w:r>
            <w:r w:rsidRPr="00362A7C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per le </w:t>
            </w:r>
            <w:r w:rsidRPr="00362A7C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attività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 di</w:t>
            </w:r>
          </w:p>
        </w:tc>
        <w:tc>
          <w:tcPr>
            <w:tcW w:w="4678" w:type="dxa"/>
            <w:gridSpan w:val="3"/>
            <w:tcBorders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2A7C" w:rsidRPr="00362A7C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a)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Trasporto di materiali a discarica per conto di terzi;</w:t>
            </w:r>
          </w:p>
          <w:p w:rsidR="00362A7C" w:rsidRPr="00362A7C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b)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Trasporto, anche transfrontaliero, e smaltimento di rifiuti per conto di terzi;</w:t>
            </w:r>
          </w:p>
          <w:p w:rsidR="00362A7C" w:rsidRPr="00362A7C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c)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Estrazione, fornitura e trasporto di terra e materiali inerti;</w:t>
            </w:r>
          </w:p>
          <w:p w:rsidR="00362A7C" w:rsidRPr="00BC254B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d)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Confezionamento, fornitura e traspor</w:t>
            </w:r>
            <w:r>
              <w:rPr>
                <w:sz w:val="18"/>
                <w:szCs w:val="18"/>
              </w:rPr>
              <w:t>to di calcestruzzo e di bitume;</w:t>
            </w:r>
          </w:p>
        </w:tc>
        <w:tc>
          <w:tcPr>
            <w:tcW w:w="3542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62A7C" w:rsidRPr="00362A7C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e)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Noli a freddo di macchinari;</w:t>
            </w:r>
          </w:p>
          <w:p w:rsidR="00362A7C" w:rsidRPr="00362A7C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f)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Fornitura di ferro lavorato;</w:t>
            </w:r>
          </w:p>
          <w:p w:rsidR="00362A7C" w:rsidRPr="00362A7C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g)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Noli a caldo;</w:t>
            </w:r>
          </w:p>
          <w:p w:rsidR="00362A7C" w:rsidRPr="00362A7C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h)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Autotrasporti per conto di terzi;</w:t>
            </w:r>
          </w:p>
          <w:p w:rsidR="00362A7C" w:rsidRPr="00BC254B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i)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362A7C">
              <w:rPr>
                <w:sz w:val="18"/>
                <w:szCs w:val="18"/>
              </w:rPr>
              <w:t>Guardianìa</w:t>
            </w:r>
            <w:proofErr w:type="spellEnd"/>
            <w:r w:rsidRPr="00362A7C">
              <w:rPr>
                <w:sz w:val="18"/>
                <w:szCs w:val="18"/>
              </w:rPr>
              <w:t xml:space="preserve"> dei cantieri.</w:t>
            </w:r>
          </w:p>
        </w:tc>
      </w:tr>
      <w:tr w:rsidR="00362A7C" w:rsidRPr="00BC254B" w:rsidTr="00C200CF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62A7C" w:rsidRPr="00BC254B" w:rsidRDefault="00362A7C" w:rsidP="00C200CF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04" w:type="dxa"/>
            <w:gridSpan w:val="2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62A7C" w:rsidRPr="00B11D02" w:rsidRDefault="00362A7C" w:rsidP="00C200CF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B11D02">
              <w:rPr>
                <w:b/>
                <w:sz w:val="18"/>
                <w:szCs w:val="18"/>
              </w:rPr>
              <w:t>Validità</w:t>
            </w:r>
          </w:p>
        </w:tc>
        <w:tc>
          <w:tcPr>
            <w:tcW w:w="722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62A7C" w:rsidRPr="00BC254B" w:rsidRDefault="00362A7C" w:rsidP="00C200CF">
            <w:pPr>
              <w:spacing w:before="60" w:after="60"/>
              <w:ind w:left="744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Dal ____/____/_______                           Al ____/____/_______</w:t>
            </w:r>
          </w:p>
        </w:tc>
      </w:tr>
    </w:tbl>
    <w:p w:rsidR="00972022" w:rsidRDefault="00972022">
      <w:pPr>
        <w:spacing w:before="0" w:after="200" w:line="276" w:lineRule="auto"/>
        <w:jc w:val="left"/>
        <w:rPr>
          <w:b/>
          <w:szCs w:val="28"/>
          <w:u w:val="single"/>
        </w:rPr>
      </w:pPr>
    </w:p>
    <w:tbl>
      <w:tblPr>
        <w:tblStyle w:val="Grigliatabella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407"/>
        <w:gridCol w:w="1012"/>
        <w:gridCol w:w="992"/>
        <w:gridCol w:w="3401"/>
        <w:gridCol w:w="285"/>
        <w:gridCol w:w="1558"/>
        <w:gridCol w:w="1984"/>
      </w:tblGrid>
      <w:tr w:rsidR="00362A7C" w:rsidRPr="00BC254B" w:rsidTr="00C200CF">
        <w:trPr>
          <w:trHeight w:val="397"/>
          <w:jc w:val="center"/>
        </w:trPr>
        <w:tc>
          <w:tcPr>
            <w:tcW w:w="963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62A7C" w:rsidRDefault="00362A7C" w:rsidP="00C200CF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5F7A01">
              <w:rPr>
                <w:b/>
                <w:sz w:val="18"/>
                <w:szCs w:val="18"/>
              </w:rPr>
              <w:lastRenderedPageBreak/>
              <w:t>Iscrizione all’elenco dei fornitori, prestatori di servizi ed esecutori "White List"</w:t>
            </w:r>
          </w:p>
        </w:tc>
      </w:tr>
      <w:tr w:rsidR="00362A7C" w:rsidRPr="00BC254B" w:rsidTr="00C200CF">
        <w:trPr>
          <w:trHeight w:val="397"/>
          <w:jc w:val="center"/>
        </w:trPr>
        <w:tc>
          <w:tcPr>
            <w:tcW w:w="40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62A7C" w:rsidRDefault="00362A7C" w:rsidP="00362A7C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IMPRESA </w:t>
            </w: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2004" w:type="dxa"/>
            <w:gridSpan w:val="2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62A7C" w:rsidRDefault="00362A7C" w:rsidP="00C200CF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</w:t>
            </w:r>
          </w:p>
        </w:tc>
        <w:tc>
          <w:tcPr>
            <w:tcW w:w="722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62A7C" w:rsidRDefault="00362A7C" w:rsidP="00C200CF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362A7C" w:rsidRPr="00BC254B" w:rsidTr="00C200CF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62A7C" w:rsidRPr="00BC254B" w:rsidRDefault="00362A7C" w:rsidP="00C200CF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5" w:type="dxa"/>
            <w:gridSpan w:val="3"/>
            <w:shd w:val="clear" w:color="auto" w:fill="D9D9D9" w:themeFill="background1" w:themeFillShade="D9"/>
            <w:vAlign w:val="center"/>
          </w:tcPr>
          <w:p w:rsidR="00362A7C" w:rsidRPr="00BC254B" w:rsidRDefault="00362A7C" w:rsidP="00C200CF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5F7A01">
              <w:rPr>
                <w:b/>
                <w:sz w:val="18"/>
                <w:szCs w:val="18"/>
              </w:rPr>
              <w:t xml:space="preserve">Iscrizione </w:t>
            </w:r>
            <w:r>
              <w:rPr>
                <w:b/>
                <w:sz w:val="18"/>
                <w:szCs w:val="18"/>
              </w:rPr>
              <w:t>nell</w:t>
            </w:r>
            <w:r w:rsidRPr="005F7A01">
              <w:rPr>
                <w:b/>
                <w:sz w:val="18"/>
                <w:szCs w:val="18"/>
              </w:rPr>
              <w:t xml:space="preserve">’elenco 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Elenco dei fornitori, prestatori di servizi ed esecutori "White List"</w:t>
            </w:r>
          </w:p>
        </w:tc>
        <w:tc>
          <w:tcPr>
            <w:tcW w:w="1843" w:type="dxa"/>
            <w:gridSpan w:val="2"/>
            <w:shd w:val="clear" w:color="auto" w:fill="D6E3BC" w:themeFill="accent3" w:themeFillTint="66"/>
            <w:vAlign w:val="center"/>
          </w:tcPr>
          <w:p w:rsidR="00362A7C" w:rsidRPr="00BC254B" w:rsidRDefault="00362A7C" w:rsidP="00C200CF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SI’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62A7C" w:rsidRPr="00BC254B" w:rsidRDefault="00362A7C" w:rsidP="00C200CF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NO</w:t>
            </w:r>
          </w:p>
        </w:tc>
      </w:tr>
      <w:tr w:rsidR="00362A7C" w:rsidRPr="00BC254B" w:rsidTr="00C200CF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62A7C" w:rsidRPr="00BC254B" w:rsidRDefault="00362A7C" w:rsidP="00C200CF">
            <w:pPr>
              <w:spacing w:before="60" w:after="60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04" w:type="dxa"/>
            <w:gridSpan w:val="2"/>
            <w:shd w:val="clear" w:color="auto" w:fill="D9D9D9" w:themeFill="background1" w:themeFillShade="D9"/>
            <w:vAlign w:val="center"/>
          </w:tcPr>
          <w:p w:rsidR="00362A7C" w:rsidRDefault="00362A7C" w:rsidP="00C200CF">
            <w:pPr>
              <w:spacing w:before="60" w:after="60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Prefettura di </w:t>
            </w:r>
          </w:p>
        </w:tc>
        <w:tc>
          <w:tcPr>
            <w:tcW w:w="7228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62A7C" w:rsidRPr="00BC254B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362A7C" w:rsidRPr="00BC254B" w:rsidTr="00C200CF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62A7C" w:rsidRPr="00BC254B" w:rsidRDefault="00362A7C" w:rsidP="00C200CF">
            <w:pPr>
              <w:spacing w:before="60" w:after="60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012" w:type="dxa"/>
            <w:shd w:val="clear" w:color="auto" w:fill="D9D9D9" w:themeFill="background1" w:themeFillShade="D9"/>
            <w:vAlign w:val="center"/>
          </w:tcPr>
          <w:p w:rsidR="00362A7C" w:rsidRPr="00BC254B" w:rsidRDefault="00362A7C" w:rsidP="00C200CF">
            <w:pPr>
              <w:spacing w:before="60" w:after="60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Iscrizione</w:t>
            </w:r>
            <w:r w:rsidRPr="00362A7C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per le </w:t>
            </w:r>
            <w:r w:rsidRPr="00362A7C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attività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 di</w:t>
            </w:r>
          </w:p>
        </w:tc>
        <w:tc>
          <w:tcPr>
            <w:tcW w:w="4678" w:type="dxa"/>
            <w:gridSpan w:val="3"/>
            <w:tcBorders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2A7C" w:rsidRPr="00362A7C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a)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Trasporto di materiali a discarica per conto di terzi;</w:t>
            </w:r>
          </w:p>
          <w:p w:rsidR="00362A7C" w:rsidRPr="00362A7C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b)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Trasporto, anche transfrontaliero, e smaltimento di rifiuti per conto di terzi;</w:t>
            </w:r>
          </w:p>
          <w:p w:rsidR="00362A7C" w:rsidRPr="00362A7C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c)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Estrazione, fornitura e trasporto di terra e materiali inerti;</w:t>
            </w:r>
          </w:p>
          <w:p w:rsidR="00362A7C" w:rsidRPr="00BC254B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d)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Confezionamento, fornitura e traspor</w:t>
            </w:r>
            <w:r>
              <w:rPr>
                <w:sz w:val="18"/>
                <w:szCs w:val="18"/>
              </w:rPr>
              <w:t>to di calcestruzzo e di bitume;</w:t>
            </w:r>
          </w:p>
        </w:tc>
        <w:tc>
          <w:tcPr>
            <w:tcW w:w="3542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62A7C" w:rsidRPr="00362A7C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e)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Noli a freddo di macchinari;</w:t>
            </w:r>
          </w:p>
          <w:p w:rsidR="00362A7C" w:rsidRPr="00362A7C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f)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Fornitura di ferro lavorato;</w:t>
            </w:r>
          </w:p>
          <w:p w:rsidR="00362A7C" w:rsidRPr="00362A7C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g)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Noli a caldo;</w:t>
            </w:r>
          </w:p>
          <w:p w:rsidR="00362A7C" w:rsidRPr="00362A7C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h)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Autotrasporti per conto di terzi;</w:t>
            </w:r>
          </w:p>
          <w:p w:rsidR="00362A7C" w:rsidRPr="00BC254B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i)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362A7C">
              <w:rPr>
                <w:sz w:val="18"/>
                <w:szCs w:val="18"/>
              </w:rPr>
              <w:t>Guardianìa</w:t>
            </w:r>
            <w:proofErr w:type="spellEnd"/>
            <w:r w:rsidRPr="00362A7C">
              <w:rPr>
                <w:sz w:val="18"/>
                <w:szCs w:val="18"/>
              </w:rPr>
              <w:t xml:space="preserve"> dei cantieri.</w:t>
            </w:r>
          </w:p>
        </w:tc>
      </w:tr>
      <w:tr w:rsidR="00362A7C" w:rsidRPr="00BC254B" w:rsidTr="00C200CF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62A7C" w:rsidRPr="00BC254B" w:rsidRDefault="00362A7C" w:rsidP="00C200CF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04" w:type="dxa"/>
            <w:gridSpan w:val="2"/>
            <w:shd w:val="clear" w:color="auto" w:fill="D9D9D9" w:themeFill="background1" w:themeFillShade="D9"/>
            <w:vAlign w:val="center"/>
          </w:tcPr>
          <w:p w:rsidR="00362A7C" w:rsidRPr="00B11D02" w:rsidRDefault="00362A7C" w:rsidP="00C200CF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B11D02">
              <w:rPr>
                <w:b/>
                <w:sz w:val="18"/>
                <w:szCs w:val="18"/>
              </w:rPr>
              <w:t>Validità</w:t>
            </w:r>
          </w:p>
        </w:tc>
        <w:tc>
          <w:tcPr>
            <w:tcW w:w="7228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62A7C" w:rsidRPr="00BC254B" w:rsidRDefault="00362A7C" w:rsidP="00C200CF">
            <w:pPr>
              <w:spacing w:before="60" w:after="60"/>
              <w:ind w:left="744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Dal ____/____/_______                           Al ____/____/_______</w:t>
            </w:r>
          </w:p>
        </w:tc>
      </w:tr>
      <w:tr w:rsidR="00362A7C" w:rsidRPr="00BC254B" w:rsidTr="00C200CF">
        <w:trPr>
          <w:trHeight w:val="397"/>
          <w:jc w:val="center"/>
        </w:trPr>
        <w:tc>
          <w:tcPr>
            <w:tcW w:w="40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62A7C" w:rsidRDefault="00362A7C" w:rsidP="00362A7C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IMPRESA </w:t>
            </w:r>
            <w:r>
              <w:rPr>
                <w:b/>
                <w:sz w:val="18"/>
                <w:szCs w:val="18"/>
              </w:rPr>
              <w:t>E</w:t>
            </w:r>
          </w:p>
        </w:tc>
        <w:tc>
          <w:tcPr>
            <w:tcW w:w="2004" w:type="dxa"/>
            <w:gridSpan w:val="2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62A7C" w:rsidRDefault="00362A7C" w:rsidP="00C200CF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</w:t>
            </w:r>
          </w:p>
        </w:tc>
        <w:tc>
          <w:tcPr>
            <w:tcW w:w="722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62A7C" w:rsidRDefault="00362A7C" w:rsidP="00C200CF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362A7C" w:rsidRPr="00BC254B" w:rsidTr="00C200CF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62A7C" w:rsidRPr="00BC254B" w:rsidRDefault="00362A7C" w:rsidP="00C200CF">
            <w:pPr>
              <w:spacing w:before="60" w:after="6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5" w:type="dxa"/>
            <w:gridSpan w:val="3"/>
            <w:shd w:val="clear" w:color="auto" w:fill="D9D9D9" w:themeFill="background1" w:themeFillShade="D9"/>
            <w:vAlign w:val="center"/>
          </w:tcPr>
          <w:p w:rsidR="00362A7C" w:rsidRPr="00BC254B" w:rsidRDefault="00362A7C" w:rsidP="00C200CF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5F7A01">
              <w:rPr>
                <w:b/>
                <w:sz w:val="18"/>
                <w:szCs w:val="18"/>
              </w:rPr>
              <w:t xml:space="preserve">Iscrizione </w:t>
            </w:r>
            <w:r>
              <w:rPr>
                <w:b/>
                <w:sz w:val="18"/>
                <w:szCs w:val="18"/>
              </w:rPr>
              <w:t>nell</w:t>
            </w:r>
            <w:r w:rsidRPr="005F7A01">
              <w:rPr>
                <w:b/>
                <w:sz w:val="18"/>
                <w:szCs w:val="18"/>
              </w:rPr>
              <w:t xml:space="preserve">’elenco 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Elenco dei fornitori, prestatori di servizi ed esecutori "White List"</w:t>
            </w:r>
          </w:p>
        </w:tc>
        <w:tc>
          <w:tcPr>
            <w:tcW w:w="1843" w:type="dxa"/>
            <w:gridSpan w:val="2"/>
            <w:shd w:val="clear" w:color="auto" w:fill="D6E3BC" w:themeFill="accent3" w:themeFillTint="66"/>
            <w:vAlign w:val="center"/>
          </w:tcPr>
          <w:p w:rsidR="00362A7C" w:rsidRPr="00BC254B" w:rsidRDefault="00362A7C" w:rsidP="00C200CF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SI’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62A7C" w:rsidRPr="00BC254B" w:rsidRDefault="00362A7C" w:rsidP="00C200CF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NO</w:t>
            </w:r>
          </w:p>
        </w:tc>
      </w:tr>
      <w:tr w:rsidR="00362A7C" w:rsidRPr="00BC254B" w:rsidTr="00C200CF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62A7C" w:rsidRPr="00BC254B" w:rsidRDefault="00362A7C" w:rsidP="00C200CF">
            <w:pPr>
              <w:spacing w:before="60" w:after="60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04" w:type="dxa"/>
            <w:gridSpan w:val="2"/>
            <w:shd w:val="clear" w:color="auto" w:fill="D9D9D9" w:themeFill="background1" w:themeFillShade="D9"/>
            <w:vAlign w:val="center"/>
          </w:tcPr>
          <w:p w:rsidR="00362A7C" w:rsidRDefault="00362A7C" w:rsidP="00C200CF">
            <w:pPr>
              <w:spacing w:before="60" w:after="60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Prefettura di </w:t>
            </w:r>
          </w:p>
        </w:tc>
        <w:tc>
          <w:tcPr>
            <w:tcW w:w="7228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62A7C" w:rsidRPr="00BC254B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</w:tr>
      <w:tr w:rsidR="00362A7C" w:rsidRPr="00BC254B" w:rsidTr="00C200CF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62A7C" w:rsidRPr="00BC254B" w:rsidRDefault="00362A7C" w:rsidP="00C200CF">
            <w:pPr>
              <w:spacing w:before="60" w:after="60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012" w:type="dxa"/>
            <w:shd w:val="clear" w:color="auto" w:fill="D9D9D9" w:themeFill="background1" w:themeFillShade="D9"/>
            <w:vAlign w:val="center"/>
          </w:tcPr>
          <w:p w:rsidR="00362A7C" w:rsidRPr="00BC254B" w:rsidRDefault="00362A7C" w:rsidP="00C200CF">
            <w:pPr>
              <w:spacing w:before="60" w:after="60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Iscrizione</w:t>
            </w:r>
            <w:r w:rsidRPr="00362A7C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per le </w:t>
            </w:r>
            <w:r w:rsidRPr="00362A7C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attività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 di</w:t>
            </w:r>
          </w:p>
        </w:tc>
        <w:tc>
          <w:tcPr>
            <w:tcW w:w="4678" w:type="dxa"/>
            <w:gridSpan w:val="3"/>
            <w:tcBorders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2A7C" w:rsidRPr="00362A7C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a)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Trasporto di materiali a discarica per conto di terzi;</w:t>
            </w:r>
          </w:p>
          <w:p w:rsidR="00362A7C" w:rsidRPr="00362A7C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b)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Trasporto, anche transfrontaliero, e smaltimento di rifiuti per conto di terzi;</w:t>
            </w:r>
          </w:p>
          <w:p w:rsidR="00362A7C" w:rsidRPr="00362A7C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c)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Estrazione, fornitura e trasporto di terra e materiali inerti;</w:t>
            </w:r>
          </w:p>
          <w:p w:rsidR="00362A7C" w:rsidRPr="00BC254B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d)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Confezionamento, fornitura e traspor</w:t>
            </w:r>
            <w:r>
              <w:rPr>
                <w:sz w:val="18"/>
                <w:szCs w:val="18"/>
              </w:rPr>
              <w:t>to di calcestruzzo e di bitume;</w:t>
            </w:r>
          </w:p>
        </w:tc>
        <w:tc>
          <w:tcPr>
            <w:tcW w:w="3542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62A7C" w:rsidRPr="00362A7C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e)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Noli a freddo di macchinari;</w:t>
            </w:r>
          </w:p>
          <w:p w:rsidR="00362A7C" w:rsidRPr="00362A7C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f)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Fornitura di ferro lavorato;</w:t>
            </w:r>
          </w:p>
          <w:p w:rsidR="00362A7C" w:rsidRPr="00362A7C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g)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Noli a caldo;</w:t>
            </w:r>
          </w:p>
          <w:p w:rsidR="00362A7C" w:rsidRPr="00362A7C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h)</w:t>
            </w:r>
            <w:r>
              <w:rPr>
                <w:sz w:val="18"/>
                <w:szCs w:val="18"/>
              </w:rPr>
              <w:t xml:space="preserve"> </w:t>
            </w:r>
            <w:r w:rsidRPr="00362A7C">
              <w:rPr>
                <w:sz w:val="18"/>
                <w:szCs w:val="18"/>
              </w:rPr>
              <w:t>Autotrasporti per conto di terzi;</w:t>
            </w:r>
          </w:p>
          <w:p w:rsidR="00362A7C" w:rsidRPr="00BC254B" w:rsidRDefault="00362A7C" w:rsidP="00C200CF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</w:t>
            </w:r>
            <w:r w:rsidRPr="00362A7C">
              <w:rPr>
                <w:sz w:val="18"/>
                <w:szCs w:val="18"/>
              </w:rPr>
              <w:t>i)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362A7C">
              <w:rPr>
                <w:sz w:val="18"/>
                <w:szCs w:val="18"/>
              </w:rPr>
              <w:t>Guardianìa</w:t>
            </w:r>
            <w:proofErr w:type="spellEnd"/>
            <w:r w:rsidRPr="00362A7C">
              <w:rPr>
                <w:sz w:val="18"/>
                <w:szCs w:val="18"/>
              </w:rPr>
              <w:t xml:space="preserve"> dei cantieri.</w:t>
            </w:r>
          </w:p>
        </w:tc>
      </w:tr>
      <w:tr w:rsidR="00362A7C" w:rsidRPr="00BC254B" w:rsidTr="00C200CF">
        <w:trPr>
          <w:trHeight w:val="397"/>
          <w:jc w:val="center"/>
        </w:trPr>
        <w:tc>
          <w:tcPr>
            <w:tcW w:w="4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62A7C" w:rsidRPr="00BC254B" w:rsidRDefault="00362A7C" w:rsidP="00C200CF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04" w:type="dxa"/>
            <w:gridSpan w:val="2"/>
            <w:shd w:val="clear" w:color="auto" w:fill="D9D9D9" w:themeFill="background1" w:themeFillShade="D9"/>
            <w:vAlign w:val="center"/>
          </w:tcPr>
          <w:p w:rsidR="00362A7C" w:rsidRPr="00B11D02" w:rsidRDefault="00362A7C" w:rsidP="00C200CF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B11D02">
              <w:rPr>
                <w:b/>
                <w:sz w:val="18"/>
                <w:szCs w:val="18"/>
              </w:rPr>
              <w:t>Validità</w:t>
            </w:r>
          </w:p>
        </w:tc>
        <w:tc>
          <w:tcPr>
            <w:tcW w:w="7228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362A7C" w:rsidRPr="00BC254B" w:rsidRDefault="00362A7C" w:rsidP="00C200CF">
            <w:pPr>
              <w:spacing w:before="60" w:after="60"/>
              <w:ind w:left="744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Dal ____/____/_______                           Al ____/____/_______</w:t>
            </w:r>
          </w:p>
        </w:tc>
      </w:tr>
    </w:tbl>
    <w:p w:rsidR="00362A7C" w:rsidRDefault="00362A7C">
      <w:pPr>
        <w:spacing w:before="0" w:after="200" w:line="276" w:lineRule="auto"/>
        <w:jc w:val="left"/>
        <w:rPr>
          <w:b/>
          <w:szCs w:val="28"/>
          <w:u w:val="single"/>
        </w:rPr>
      </w:pPr>
    </w:p>
    <w:p w:rsidR="00972022" w:rsidRDefault="00972022">
      <w:pPr>
        <w:spacing w:before="0" w:after="200" w:line="276" w:lineRule="auto"/>
        <w:jc w:val="left"/>
        <w:rPr>
          <w:b/>
          <w:szCs w:val="28"/>
          <w:u w:val="single"/>
        </w:rPr>
      </w:pPr>
      <w:r>
        <w:rPr>
          <w:b/>
          <w:szCs w:val="28"/>
          <w:u w:val="single"/>
        </w:rPr>
        <w:br w:type="page"/>
      </w:r>
    </w:p>
    <w:p w:rsidR="0045353B" w:rsidRPr="009E35B6" w:rsidRDefault="0045353B" w:rsidP="009E35B6">
      <w:pPr>
        <w:spacing w:after="360" w:line="240" w:lineRule="auto"/>
        <w:rPr>
          <w:b/>
          <w:szCs w:val="28"/>
          <w:u w:val="single"/>
        </w:rPr>
      </w:pPr>
      <w:r w:rsidRPr="009E35B6">
        <w:rPr>
          <w:b/>
          <w:szCs w:val="28"/>
          <w:u w:val="single"/>
        </w:rPr>
        <w:lastRenderedPageBreak/>
        <w:t>Referenza n. 3: CRITERI AMBIENTALI MINIMI</w:t>
      </w:r>
    </w:p>
    <w:tbl>
      <w:tblPr>
        <w:tblStyle w:val="Grigliatabella"/>
        <w:tblW w:w="0" w:type="auto"/>
        <w:jc w:val="center"/>
        <w:shd w:val="clear" w:color="auto" w:fill="D6E3BC" w:themeFill="accent3" w:themeFillTint="66"/>
        <w:tblLayout w:type="fixed"/>
        <w:tblLook w:val="04A0" w:firstRow="1" w:lastRow="0" w:firstColumn="1" w:lastColumn="0" w:noHBand="0" w:noVBand="1"/>
      </w:tblPr>
      <w:tblGrid>
        <w:gridCol w:w="1966"/>
        <w:gridCol w:w="1604"/>
        <w:gridCol w:w="1842"/>
        <w:gridCol w:w="1418"/>
        <w:gridCol w:w="1436"/>
        <w:gridCol w:w="1436"/>
      </w:tblGrid>
      <w:tr w:rsidR="00205947" w:rsidRPr="00696CAD" w:rsidTr="005F7A01">
        <w:trPr>
          <w:trHeight w:hRule="exact" w:val="397"/>
          <w:jc w:val="center"/>
        </w:trPr>
        <w:tc>
          <w:tcPr>
            <w:tcW w:w="683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05947" w:rsidRPr="005F7A01" w:rsidRDefault="00F0571D" w:rsidP="00F0571D">
            <w:pPr>
              <w:spacing w:before="60" w:after="6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18"/>
              </w:rPr>
              <w:t>Lavori eseguiti C</w:t>
            </w:r>
            <w:r w:rsidRPr="005F7A01">
              <w:rPr>
                <w:b/>
                <w:sz w:val="18"/>
                <w:szCs w:val="18"/>
              </w:rPr>
              <w:t xml:space="preserve">riteri </w:t>
            </w:r>
            <w:r>
              <w:rPr>
                <w:b/>
                <w:sz w:val="18"/>
                <w:szCs w:val="18"/>
              </w:rPr>
              <w:t>A</w:t>
            </w:r>
            <w:r w:rsidRPr="005F7A01">
              <w:rPr>
                <w:b/>
                <w:sz w:val="18"/>
                <w:szCs w:val="18"/>
              </w:rPr>
              <w:t xml:space="preserve">mbientali </w:t>
            </w:r>
            <w:r>
              <w:rPr>
                <w:b/>
                <w:sz w:val="18"/>
                <w:szCs w:val="18"/>
              </w:rPr>
              <w:t>M</w:t>
            </w:r>
            <w:r w:rsidRPr="005F7A01">
              <w:rPr>
                <w:b/>
                <w:sz w:val="18"/>
                <w:szCs w:val="18"/>
              </w:rPr>
              <w:t>inimi</w:t>
            </w:r>
          </w:p>
        </w:tc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D6E3BC" w:themeFill="accent3" w:themeFillTint="66"/>
            <w:vAlign w:val="center"/>
          </w:tcPr>
          <w:p w:rsidR="00205947" w:rsidRPr="00696CAD" w:rsidRDefault="00B063A3" w:rsidP="005F7A01">
            <w:pPr>
              <w:spacing w:before="60" w:after="60" w:line="240" w:lineRule="auto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SI’</w:t>
            </w:r>
          </w:p>
        </w:tc>
        <w:tc>
          <w:tcPr>
            <w:tcW w:w="1436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205947" w:rsidRPr="00696CAD" w:rsidRDefault="00B063A3" w:rsidP="005F7A01">
            <w:pPr>
              <w:spacing w:before="60" w:after="60" w:line="240" w:lineRule="auto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NO</w:t>
            </w:r>
          </w:p>
        </w:tc>
      </w:tr>
      <w:tr w:rsidR="00205947" w:rsidRPr="00696CAD" w:rsidTr="00205947">
        <w:trPr>
          <w:trHeight w:hRule="exact" w:val="556"/>
          <w:jc w:val="center"/>
        </w:trPr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205947" w:rsidRPr="00696CAD" w:rsidRDefault="00205947" w:rsidP="00205947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20"/>
                <w:lang w:eastAsia="it-IT"/>
              </w:rPr>
            </w:pPr>
            <w:r w:rsidRPr="00696CAD">
              <w:rPr>
                <w:rFonts w:eastAsia="Times New Roman" w:cs="Times New Roman"/>
                <w:b/>
                <w:color w:val="000000"/>
                <w:sz w:val="18"/>
                <w:szCs w:val="20"/>
                <w:lang w:eastAsia="it-IT"/>
              </w:rPr>
              <w:t>Impresa</w:t>
            </w:r>
          </w:p>
        </w:tc>
        <w:tc>
          <w:tcPr>
            <w:tcW w:w="3446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6E3BC" w:themeFill="accent3" w:themeFillTint="66"/>
            <w:vAlign w:val="bottom"/>
          </w:tcPr>
          <w:p w:rsidR="00205947" w:rsidRPr="00696CAD" w:rsidRDefault="00205947" w:rsidP="00E422E9">
            <w:pPr>
              <w:spacing w:before="60" w:after="6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205947" w:rsidRPr="00696CAD" w:rsidRDefault="00205947" w:rsidP="00E422E9">
            <w:pPr>
              <w:spacing w:before="60" w:after="60" w:line="240" w:lineRule="auto"/>
              <w:rPr>
                <w:sz w:val="18"/>
                <w:szCs w:val="20"/>
              </w:rPr>
            </w:pPr>
            <w:r w:rsidRPr="00696CAD">
              <w:rPr>
                <w:rFonts w:eastAsia="Times New Roman" w:cs="Times New Roman"/>
                <w:b/>
                <w:color w:val="000000"/>
                <w:sz w:val="18"/>
                <w:szCs w:val="20"/>
                <w:lang w:eastAsia="it-IT"/>
              </w:rPr>
              <w:t>Data approvazione:</w:t>
            </w:r>
          </w:p>
        </w:tc>
        <w:tc>
          <w:tcPr>
            <w:tcW w:w="28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D6E3BC" w:themeFill="accent3" w:themeFillTint="66"/>
            <w:vAlign w:val="bottom"/>
          </w:tcPr>
          <w:p w:rsidR="00205947" w:rsidRPr="00696CAD" w:rsidRDefault="00205947" w:rsidP="00E422E9">
            <w:pPr>
              <w:spacing w:before="60" w:after="60" w:line="240" w:lineRule="auto"/>
              <w:jc w:val="center"/>
              <w:rPr>
                <w:sz w:val="18"/>
                <w:szCs w:val="20"/>
              </w:rPr>
            </w:pPr>
            <w:r w:rsidRPr="00696CAD">
              <w:rPr>
                <w:sz w:val="18"/>
                <w:szCs w:val="20"/>
              </w:rPr>
              <w:t>_____/_____/_________</w:t>
            </w:r>
          </w:p>
        </w:tc>
      </w:tr>
      <w:tr w:rsidR="00205947" w:rsidRPr="00696CAD" w:rsidTr="00205947">
        <w:trPr>
          <w:trHeight w:hRule="exact" w:val="340"/>
          <w:jc w:val="center"/>
        </w:trPr>
        <w:tc>
          <w:tcPr>
            <w:tcW w:w="1966" w:type="dxa"/>
            <w:tcBorders>
              <w:top w:val="single" w:sz="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05947" w:rsidRPr="00696CAD" w:rsidRDefault="00205947" w:rsidP="00E422E9">
            <w:pPr>
              <w:spacing w:before="60" w:after="60" w:line="240" w:lineRule="auto"/>
              <w:rPr>
                <w:b/>
                <w:sz w:val="18"/>
                <w:szCs w:val="20"/>
              </w:rPr>
            </w:pPr>
            <w:r w:rsidRPr="00696CAD">
              <w:rPr>
                <w:rFonts w:eastAsia="Times New Roman" w:cs="Times New Roman"/>
                <w:b/>
                <w:color w:val="000000"/>
                <w:sz w:val="18"/>
                <w:szCs w:val="20"/>
                <w:lang w:eastAsia="it-IT"/>
              </w:rPr>
              <w:t>Committente</w:t>
            </w:r>
          </w:p>
        </w:tc>
        <w:tc>
          <w:tcPr>
            <w:tcW w:w="7736" w:type="dxa"/>
            <w:gridSpan w:val="5"/>
            <w:tcBorders>
              <w:top w:val="single" w:sz="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205947" w:rsidRPr="00696CAD" w:rsidRDefault="00205947" w:rsidP="00E422E9">
            <w:pPr>
              <w:spacing w:before="60" w:after="60" w:line="240" w:lineRule="auto"/>
              <w:rPr>
                <w:sz w:val="18"/>
                <w:szCs w:val="20"/>
              </w:rPr>
            </w:pPr>
          </w:p>
        </w:tc>
      </w:tr>
      <w:tr w:rsidR="00205947" w:rsidRPr="00696CAD" w:rsidTr="00205947">
        <w:trPr>
          <w:trHeight w:val="1624"/>
          <w:jc w:val="center"/>
        </w:trPr>
        <w:tc>
          <w:tcPr>
            <w:tcW w:w="1966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05947" w:rsidRPr="00696CAD" w:rsidRDefault="00205947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20"/>
                <w:lang w:eastAsia="it-IT"/>
              </w:rPr>
            </w:pPr>
            <w:r w:rsidRPr="00696CAD">
              <w:rPr>
                <w:b/>
                <w:sz w:val="18"/>
                <w:szCs w:val="20"/>
              </w:rPr>
              <w:t>Descrizione intervento</w:t>
            </w:r>
          </w:p>
        </w:tc>
        <w:tc>
          <w:tcPr>
            <w:tcW w:w="7736" w:type="dxa"/>
            <w:gridSpan w:val="5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205947" w:rsidRPr="00696CAD" w:rsidRDefault="00205947" w:rsidP="00E422E9">
            <w:pPr>
              <w:spacing w:before="60" w:after="60" w:line="240" w:lineRule="auto"/>
              <w:rPr>
                <w:sz w:val="18"/>
                <w:szCs w:val="20"/>
              </w:rPr>
            </w:pPr>
          </w:p>
        </w:tc>
      </w:tr>
      <w:tr w:rsidR="00205947" w:rsidRPr="00696CAD" w:rsidTr="00205947">
        <w:trPr>
          <w:trHeight w:hRule="exact" w:val="340"/>
          <w:jc w:val="center"/>
        </w:trPr>
        <w:tc>
          <w:tcPr>
            <w:tcW w:w="1966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05947" w:rsidRPr="00696CAD" w:rsidRDefault="00205947" w:rsidP="00E422E9">
            <w:pPr>
              <w:spacing w:before="60" w:after="60" w:line="240" w:lineRule="auto"/>
              <w:rPr>
                <w:b/>
                <w:sz w:val="18"/>
                <w:szCs w:val="20"/>
              </w:rPr>
            </w:pPr>
            <w:r w:rsidRPr="00696CAD">
              <w:rPr>
                <w:b/>
                <w:sz w:val="18"/>
                <w:szCs w:val="20"/>
              </w:rPr>
              <w:t>Luogo intervento</w:t>
            </w:r>
          </w:p>
        </w:tc>
        <w:tc>
          <w:tcPr>
            <w:tcW w:w="7736" w:type="dxa"/>
            <w:gridSpan w:val="5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205947" w:rsidRPr="00696CAD" w:rsidRDefault="00205947" w:rsidP="00E422E9">
            <w:pPr>
              <w:spacing w:before="60" w:after="60" w:line="240" w:lineRule="auto"/>
              <w:rPr>
                <w:sz w:val="18"/>
                <w:szCs w:val="20"/>
              </w:rPr>
            </w:pPr>
          </w:p>
        </w:tc>
      </w:tr>
      <w:tr w:rsidR="00205947" w:rsidRPr="00696CAD" w:rsidTr="00205947">
        <w:trPr>
          <w:trHeight w:hRule="exact" w:val="340"/>
          <w:jc w:val="center"/>
        </w:trPr>
        <w:tc>
          <w:tcPr>
            <w:tcW w:w="1966" w:type="dxa"/>
            <w:vMerge w:val="restart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05947" w:rsidRPr="00696CAD" w:rsidRDefault="00205947" w:rsidP="00E422E9">
            <w:pPr>
              <w:spacing w:before="0" w:after="0" w:line="240" w:lineRule="auto"/>
              <w:jc w:val="left"/>
              <w:rPr>
                <w:b/>
                <w:sz w:val="18"/>
                <w:szCs w:val="20"/>
              </w:rPr>
            </w:pPr>
            <w:r w:rsidRPr="00696CAD">
              <w:rPr>
                <w:rFonts w:eastAsia="Times New Roman" w:cs="Times New Roman"/>
                <w:b/>
                <w:color w:val="000000"/>
                <w:sz w:val="18"/>
                <w:szCs w:val="20"/>
                <w:lang w:eastAsia="it-IT"/>
              </w:rPr>
              <w:t>Contatti per eventuale verifica</w:t>
            </w:r>
          </w:p>
        </w:tc>
        <w:tc>
          <w:tcPr>
            <w:tcW w:w="1604" w:type="dxa"/>
            <w:shd w:val="clear" w:color="auto" w:fill="D9D9D9" w:themeFill="background1" w:themeFillShade="D9"/>
            <w:vAlign w:val="center"/>
          </w:tcPr>
          <w:p w:rsidR="00205947" w:rsidRPr="00696CAD" w:rsidRDefault="00205947" w:rsidP="00E422E9">
            <w:pPr>
              <w:spacing w:before="60" w:after="60" w:line="240" w:lineRule="auto"/>
              <w:rPr>
                <w:sz w:val="18"/>
                <w:szCs w:val="20"/>
              </w:rPr>
            </w:pPr>
            <w:r w:rsidRPr="00696CAD">
              <w:rPr>
                <w:rFonts w:eastAsia="Times New Roman" w:cs="Times New Roman"/>
                <w:color w:val="000000"/>
                <w:sz w:val="18"/>
                <w:szCs w:val="20"/>
                <w:lang w:eastAsia="it-IT"/>
              </w:rPr>
              <w:t>Nominativo</w:t>
            </w:r>
          </w:p>
        </w:tc>
        <w:tc>
          <w:tcPr>
            <w:tcW w:w="1842" w:type="dxa"/>
            <w:shd w:val="clear" w:color="auto" w:fill="D6E3BC" w:themeFill="accent3" w:themeFillTint="66"/>
            <w:vAlign w:val="center"/>
          </w:tcPr>
          <w:p w:rsidR="00205947" w:rsidRPr="00696CAD" w:rsidRDefault="00205947" w:rsidP="00E422E9">
            <w:pPr>
              <w:spacing w:before="60" w:after="60" w:line="240" w:lineRule="auto"/>
              <w:rPr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205947" w:rsidRPr="00696CAD" w:rsidRDefault="00205947" w:rsidP="00E422E9">
            <w:pPr>
              <w:spacing w:before="60" w:after="60" w:line="240" w:lineRule="auto"/>
              <w:rPr>
                <w:sz w:val="18"/>
                <w:szCs w:val="20"/>
              </w:rPr>
            </w:pPr>
            <w:r w:rsidRPr="00696CAD">
              <w:rPr>
                <w:rFonts w:eastAsia="Times New Roman" w:cs="Times New Roman"/>
                <w:color w:val="000000"/>
                <w:sz w:val="18"/>
                <w:szCs w:val="20"/>
                <w:lang w:eastAsia="it-IT"/>
              </w:rPr>
              <w:t>Ruolo</w:t>
            </w:r>
          </w:p>
        </w:tc>
        <w:tc>
          <w:tcPr>
            <w:tcW w:w="2872" w:type="dxa"/>
            <w:gridSpan w:val="2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205947" w:rsidRPr="00696CAD" w:rsidRDefault="00205947" w:rsidP="00E422E9">
            <w:pPr>
              <w:spacing w:before="60" w:after="60" w:line="240" w:lineRule="auto"/>
              <w:rPr>
                <w:sz w:val="18"/>
                <w:szCs w:val="20"/>
              </w:rPr>
            </w:pPr>
          </w:p>
        </w:tc>
      </w:tr>
      <w:tr w:rsidR="00205947" w:rsidRPr="00696CAD" w:rsidTr="00205947">
        <w:trPr>
          <w:trHeight w:hRule="exact" w:val="340"/>
          <w:jc w:val="center"/>
        </w:trPr>
        <w:tc>
          <w:tcPr>
            <w:tcW w:w="1966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05947" w:rsidRPr="00696CAD" w:rsidRDefault="00205947" w:rsidP="00E422E9">
            <w:pPr>
              <w:spacing w:before="60" w:after="60" w:line="240" w:lineRule="auto"/>
              <w:rPr>
                <w:b/>
                <w:sz w:val="18"/>
                <w:szCs w:val="20"/>
              </w:rPr>
            </w:pPr>
          </w:p>
        </w:tc>
        <w:tc>
          <w:tcPr>
            <w:tcW w:w="1604" w:type="dxa"/>
            <w:shd w:val="clear" w:color="auto" w:fill="D9D9D9" w:themeFill="background1" w:themeFillShade="D9"/>
            <w:vAlign w:val="center"/>
          </w:tcPr>
          <w:p w:rsidR="00205947" w:rsidRPr="00696CAD" w:rsidRDefault="00205947" w:rsidP="00E422E9">
            <w:pPr>
              <w:spacing w:before="60" w:after="60" w:line="240" w:lineRule="auto"/>
              <w:rPr>
                <w:sz w:val="18"/>
                <w:szCs w:val="20"/>
              </w:rPr>
            </w:pPr>
            <w:r w:rsidRPr="00696CAD">
              <w:rPr>
                <w:rFonts w:eastAsia="Times New Roman" w:cs="Times New Roman"/>
                <w:color w:val="000000"/>
                <w:sz w:val="18"/>
                <w:szCs w:val="20"/>
                <w:lang w:eastAsia="it-IT"/>
              </w:rPr>
              <w:t>E-mail</w:t>
            </w:r>
          </w:p>
        </w:tc>
        <w:tc>
          <w:tcPr>
            <w:tcW w:w="1842" w:type="dxa"/>
            <w:shd w:val="clear" w:color="auto" w:fill="D6E3BC" w:themeFill="accent3" w:themeFillTint="66"/>
            <w:vAlign w:val="center"/>
          </w:tcPr>
          <w:p w:rsidR="00205947" w:rsidRPr="00696CAD" w:rsidRDefault="00205947" w:rsidP="00E422E9">
            <w:pPr>
              <w:spacing w:before="60" w:after="60" w:line="240" w:lineRule="auto"/>
              <w:rPr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205947" w:rsidRPr="00696CAD" w:rsidRDefault="00205947" w:rsidP="00E422E9">
            <w:pPr>
              <w:spacing w:before="60" w:after="60" w:line="240" w:lineRule="auto"/>
              <w:rPr>
                <w:sz w:val="18"/>
                <w:szCs w:val="20"/>
              </w:rPr>
            </w:pPr>
            <w:r w:rsidRPr="00696CAD">
              <w:rPr>
                <w:rFonts w:eastAsia="Times New Roman" w:cs="Times New Roman"/>
                <w:color w:val="000000"/>
                <w:sz w:val="18"/>
                <w:szCs w:val="20"/>
                <w:lang w:eastAsia="it-IT"/>
              </w:rPr>
              <w:t>Telefono</w:t>
            </w:r>
          </w:p>
        </w:tc>
        <w:tc>
          <w:tcPr>
            <w:tcW w:w="287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205947" w:rsidRPr="00696CAD" w:rsidRDefault="00205947" w:rsidP="00E422E9">
            <w:pPr>
              <w:spacing w:before="60" w:after="60" w:line="240" w:lineRule="auto"/>
              <w:rPr>
                <w:sz w:val="18"/>
                <w:szCs w:val="20"/>
              </w:rPr>
            </w:pPr>
          </w:p>
        </w:tc>
      </w:tr>
      <w:tr w:rsidR="00205947" w:rsidRPr="00696CAD" w:rsidTr="00205947">
        <w:trPr>
          <w:trHeight w:hRule="exact" w:val="567"/>
          <w:jc w:val="center"/>
        </w:trPr>
        <w:tc>
          <w:tcPr>
            <w:tcW w:w="6830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05947" w:rsidRPr="00696CAD" w:rsidRDefault="00205947" w:rsidP="00E422E9">
            <w:pPr>
              <w:spacing w:before="60" w:after="60" w:line="240" w:lineRule="auto"/>
              <w:rPr>
                <w:sz w:val="18"/>
                <w:szCs w:val="20"/>
              </w:rPr>
            </w:pPr>
            <w:r w:rsidRPr="00696CAD">
              <w:rPr>
                <w:rFonts w:eastAsia="Times New Roman" w:cs="Times New Roman"/>
                <w:b/>
                <w:color w:val="000000"/>
                <w:sz w:val="18"/>
                <w:szCs w:val="20"/>
                <w:u w:val="single"/>
                <w:lang w:eastAsia="it-IT"/>
              </w:rPr>
              <w:t xml:space="preserve">IMPORTO LAVORI CERTIFICATI E APPROVATI </w:t>
            </w:r>
            <w:r w:rsidRPr="00696CAD">
              <w:rPr>
                <w:rFonts w:eastAsia="Times New Roman" w:cs="Times New Roman"/>
                <w:b/>
                <w:color w:val="000000"/>
                <w:sz w:val="18"/>
                <w:szCs w:val="20"/>
                <w:lang w:eastAsia="it-IT"/>
              </w:rPr>
              <w:t xml:space="preserve">[€] - </w:t>
            </w:r>
            <w:r w:rsidRPr="00696CAD">
              <w:rPr>
                <w:rFonts w:eastAsia="Times New Roman" w:cs="Times New Roman"/>
                <w:b/>
                <w:color w:val="000000"/>
                <w:sz w:val="16"/>
                <w:szCs w:val="16"/>
                <w:u w:val="single"/>
                <w:lang w:eastAsia="it-IT"/>
              </w:rPr>
              <w:t>(COMPRESI ONERI PER LA SICUREZZA E AL NETTO DELL’IVA)</w:t>
            </w:r>
          </w:p>
        </w:tc>
        <w:tc>
          <w:tcPr>
            <w:tcW w:w="287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bottom"/>
          </w:tcPr>
          <w:p w:rsidR="00205947" w:rsidRPr="00696CAD" w:rsidRDefault="00205947" w:rsidP="00E422E9">
            <w:pPr>
              <w:jc w:val="center"/>
              <w:rPr>
                <w:sz w:val="18"/>
                <w:szCs w:val="20"/>
              </w:rPr>
            </w:pPr>
            <w:r w:rsidRPr="00696CAD">
              <w:rPr>
                <w:sz w:val="18"/>
                <w:szCs w:val="20"/>
              </w:rPr>
              <w:t>_____________________</w:t>
            </w:r>
          </w:p>
        </w:tc>
      </w:tr>
    </w:tbl>
    <w:p w:rsidR="0045353B" w:rsidRPr="0045353B" w:rsidRDefault="0045353B" w:rsidP="0045353B">
      <w:pPr>
        <w:spacing w:before="0" w:after="200" w:line="276" w:lineRule="auto"/>
        <w:jc w:val="left"/>
        <w:rPr>
          <w:sz w:val="24"/>
        </w:rPr>
      </w:pPr>
      <w:r w:rsidRPr="0045353B">
        <w:rPr>
          <w:sz w:val="24"/>
        </w:rPr>
        <w:br w:type="page"/>
      </w:r>
    </w:p>
    <w:p w:rsidR="0045353B" w:rsidRPr="009E35B6" w:rsidRDefault="0045353B" w:rsidP="009E35B6">
      <w:pPr>
        <w:spacing w:after="360" w:line="240" w:lineRule="auto"/>
        <w:rPr>
          <w:b/>
          <w:szCs w:val="28"/>
          <w:u w:val="single"/>
        </w:rPr>
      </w:pPr>
      <w:r w:rsidRPr="009E35B6">
        <w:rPr>
          <w:b/>
          <w:szCs w:val="28"/>
          <w:u w:val="single"/>
        </w:rPr>
        <w:lastRenderedPageBreak/>
        <w:t>Referenza 4 – LUNGHEZZA OPERE FOGNARIE REALIZZATE</w:t>
      </w:r>
    </w:p>
    <w:tbl>
      <w:tblPr>
        <w:tblStyle w:val="Grigliatabella"/>
        <w:tblW w:w="10267" w:type="dxa"/>
        <w:jc w:val="center"/>
        <w:shd w:val="clear" w:color="auto" w:fill="D6E3BC" w:themeFill="accent3" w:themeFillTint="66"/>
        <w:tblLayout w:type="fixed"/>
        <w:tblLook w:val="04A0" w:firstRow="1" w:lastRow="0" w:firstColumn="1" w:lastColumn="0" w:noHBand="0" w:noVBand="1"/>
      </w:tblPr>
      <w:tblGrid>
        <w:gridCol w:w="452"/>
        <w:gridCol w:w="1649"/>
        <w:gridCol w:w="1701"/>
        <w:gridCol w:w="2638"/>
        <w:gridCol w:w="1417"/>
        <w:gridCol w:w="2410"/>
      </w:tblGrid>
      <w:tr w:rsidR="005F7A01" w:rsidRPr="005F7A01" w:rsidTr="005F7A01">
        <w:trPr>
          <w:trHeight w:hRule="exact" w:val="397"/>
          <w:jc w:val="center"/>
        </w:trPr>
        <w:tc>
          <w:tcPr>
            <w:tcW w:w="1026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7A01" w:rsidRPr="005F7A01" w:rsidRDefault="00F0571D" w:rsidP="005F7A01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</w:t>
            </w:r>
            <w:r w:rsidRPr="005F7A01">
              <w:rPr>
                <w:b/>
                <w:sz w:val="18"/>
                <w:szCs w:val="18"/>
              </w:rPr>
              <w:t>unghezza opere fognarie realizzate</w:t>
            </w:r>
          </w:p>
          <w:p w:rsidR="005F7A01" w:rsidRPr="005F7A01" w:rsidRDefault="005F7A01" w:rsidP="005F7A01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5F7A01" w:rsidRPr="005F7A01" w:rsidTr="005F7A01">
        <w:trPr>
          <w:trHeight w:hRule="exact" w:val="510"/>
          <w:jc w:val="center"/>
        </w:trPr>
        <w:tc>
          <w:tcPr>
            <w:tcW w:w="45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textDirection w:val="btLr"/>
          </w:tcPr>
          <w:p w:rsidR="005F7A01" w:rsidRDefault="005F7A01" w:rsidP="005F7A01">
            <w:pPr>
              <w:spacing w:before="60" w:after="60" w:line="240" w:lineRule="auto"/>
              <w:ind w:left="113" w:right="113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OPERA N. 1</w:t>
            </w:r>
          </w:p>
        </w:tc>
        <w:tc>
          <w:tcPr>
            <w:tcW w:w="1649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F7A01" w:rsidRPr="005F7A01" w:rsidRDefault="005F7A01" w:rsidP="002914F2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Impresa</w:t>
            </w:r>
          </w:p>
        </w:tc>
        <w:tc>
          <w:tcPr>
            <w:tcW w:w="4339" w:type="dxa"/>
            <w:gridSpan w:val="2"/>
            <w:tcBorders>
              <w:top w:val="single" w:sz="12" w:space="0" w:color="auto"/>
            </w:tcBorders>
            <w:shd w:val="clear" w:color="auto" w:fill="D6E3BC" w:themeFill="accent3" w:themeFillTint="66"/>
            <w:vAlign w:val="center"/>
          </w:tcPr>
          <w:p w:rsidR="005F7A01" w:rsidRPr="005F7A01" w:rsidRDefault="005F7A01" w:rsidP="002914F2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F7A01" w:rsidRPr="005F7A01" w:rsidRDefault="005F7A01" w:rsidP="002914F2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Data approvazione: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F7A01" w:rsidRPr="005F7A01" w:rsidRDefault="005F7A01" w:rsidP="002914F2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_____/_____/_________</w:t>
            </w:r>
          </w:p>
        </w:tc>
      </w:tr>
      <w:tr w:rsidR="005F7A01" w:rsidRPr="005F7A01" w:rsidTr="005F7A01">
        <w:trPr>
          <w:trHeight w:val="340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5F7A01" w:rsidRPr="005F7A01" w:rsidRDefault="005F7A01" w:rsidP="002914F2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649" w:type="dxa"/>
            <w:shd w:val="clear" w:color="auto" w:fill="D9D9D9" w:themeFill="background1" w:themeFillShade="D9"/>
            <w:vAlign w:val="center"/>
          </w:tcPr>
          <w:p w:rsidR="005F7A01" w:rsidRPr="005F7A01" w:rsidRDefault="005F7A01" w:rsidP="002914F2">
            <w:pPr>
              <w:spacing w:before="60" w:after="60" w:line="240" w:lineRule="auto"/>
              <w:rPr>
                <w:b/>
                <w:sz w:val="18"/>
                <w:szCs w:val="18"/>
              </w:rPr>
            </w:pP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Committente</w:t>
            </w:r>
          </w:p>
        </w:tc>
        <w:tc>
          <w:tcPr>
            <w:tcW w:w="8166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F7A01" w:rsidRPr="005F7A01" w:rsidRDefault="005F7A01" w:rsidP="002914F2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5F7A01" w:rsidRPr="005F7A01" w:rsidTr="005F7A01">
        <w:trPr>
          <w:trHeight w:hRule="exact" w:val="1021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5F7A01" w:rsidRPr="005F7A01" w:rsidRDefault="005F7A01" w:rsidP="002914F2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649" w:type="dxa"/>
            <w:shd w:val="clear" w:color="auto" w:fill="D9D9D9" w:themeFill="background1" w:themeFillShade="D9"/>
            <w:vAlign w:val="center"/>
          </w:tcPr>
          <w:p w:rsidR="005F7A01" w:rsidRPr="005F7A01" w:rsidRDefault="005F7A01" w:rsidP="002914F2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5F7A01">
              <w:rPr>
                <w:b/>
                <w:sz w:val="18"/>
                <w:szCs w:val="18"/>
              </w:rPr>
              <w:t>Descrizione intervento</w:t>
            </w:r>
          </w:p>
        </w:tc>
        <w:tc>
          <w:tcPr>
            <w:tcW w:w="8166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F7A01" w:rsidRPr="005F7A01" w:rsidRDefault="005F7A01" w:rsidP="002914F2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5F7A01" w:rsidRPr="005F7A01" w:rsidTr="005F7A01">
        <w:trPr>
          <w:trHeight w:hRule="exact" w:val="340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5F7A01" w:rsidRPr="005F7A01" w:rsidRDefault="005F7A01" w:rsidP="002914F2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649" w:type="dxa"/>
            <w:shd w:val="clear" w:color="auto" w:fill="D9D9D9" w:themeFill="background1" w:themeFillShade="D9"/>
            <w:vAlign w:val="center"/>
          </w:tcPr>
          <w:p w:rsidR="005F7A01" w:rsidRPr="005F7A01" w:rsidRDefault="005F7A01" w:rsidP="002914F2">
            <w:pPr>
              <w:spacing w:before="60" w:after="60" w:line="240" w:lineRule="auto"/>
              <w:rPr>
                <w:b/>
                <w:sz w:val="18"/>
                <w:szCs w:val="18"/>
              </w:rPr>
            </w:pPr>
            <w:r w:rsidRPr="005F7A01">
              <w:rPr>
                <w:b/>
                <w:sz w:val="18"/>
                <w:szCs w:val="18"/>
              </w:rPr>
              <w:t>Luogo intervento</w:t>
            </w:r>
          </w:p>
        </w:tc>
        <w:tc>
          <w:tcPr>
            <w:tcW w:w="8166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F7A01" w:rsidRPr="005F7A01" w:rsidRDefault="005F7A01" w:rsidP="002914F2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5F7A01" w:rsidRPr="005F7A01" w:rsidTr="005F7A01">
        <w:trPr>
          <w:trHeight w:hRule="exact" w:val="340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5F7A01" w:rsidRPr="005F7A01" w:rsidRDefault="005F7A01" w:rsidP="002914F2">
            <w:pPr>
              <w:spacing w:before="0" w:after="0" w:line="240" w:lineRule="auto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649" w:type="dxa"/>
            <w:vMerge w:val="restart"/>
            <w:shd w:val="clear" w:color="auto" w:fill="D9D9D9" w:themeFill="background1" w:themeFillShade="D9"/>
            <w:vAlign w:val="center"/>
          </w:tcPr>
          <w:p w:rsidR="005F7A01" w:rsidRPr="005F7A01" w:rsidRDefault="005F7A01" w:rsidP="002914F2">
            <w:pPr>
              <w:spacing w:before="0" w:after="0" w:line="240" w:lineRule="auto"/>
              <w:jc w:val="left"/>
              <w:rPr>
                <w:b/>
                <w:sz w:val="18"/>
                <w:szCs w:val="18"/>
              </w:rPr>
            </w:pP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Contatti per eventuale verifica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5F7A01" w:rsidRPr="005F7A01" w:rsidRDefault="005F7A01" w:rsidP="002914F2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Nominativo</w:t>
            </w:r>
          </w:p>
        </w:tc>
        <w:tc>
          <w:tcPr>
            <w:tcW w:w="2638" w:type="dxa"/>
            <w:shd w:val="clear" w:color="auto" w:fill="D6E3BC" w:themeFill="accent3" w:themeFillTint="66"/>
            <w:vAlign w:val="center"/>
          </w:tcPr>
          <w:p w:rsidR="005F7A01" w:rsidRPr="005F7A01" w:rsidRDefault="005F7A01" w:rsidP="002914F2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5F7A01" w:rsidRPr="005F7A01" w:rsidRDefault="005F7A01" w:rsidP="002914F2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Ruolo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F7A01" w:rsidRPr="005F7A01" w:rsidRDefault="005F7A01" w:rsidP="002914F2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5F7A01" w:rsidRPr="005F7A01" w:rsidTr="005F7A01">
        <w:trPr>
          <w:trHeight w:hRule="exact" w:val="340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5F7A01" w:rsidRPr="005F7A01" w:rsidRDefault="005F7A01" w:rsidP="002914F2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649" w:type="dxa"/>
            <w:vMerge/>
            <w:shd w:val="clear" w:color="auto" w:fill="D9D9D9" w:themeFill="background1" w:themeFillShade="D9"/>
            <w:vAlign w:val="center"/>
          </w:tcPr>
          <w:p w:rsidR="005F7A01" w:rsidRPr="005F7A01" w:rsidRDefault="005F7A01" w:rsidP="002914F2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5F7A01" w:rsidRPr="005F7A01" w:rsidRDefault="005F7A01" w:rsidP="002914F2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E-mail</w:t>
            </w:r>
          </w:p>
        </w:tc>
        <w:tc>
          <w:tcPr>
            <w:tcW w:w="2638" w:type="dxa"/>
            <w:shd w:val="clear" w:color="auto" w:fill="D6E3BC" w:themeFill="accent3" w:themeFillTint="66"/>
            <w:vAlign w:val="center"/>
          </w:tcPr>
          <w:p w:rsidR="005F7A01" w:rsidRPr="005F7A01" w:rsidRDefault="005F7A01" w:rsidP="002914F2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5F7A01" w:rsidRPr="005F7A01" w:rsidRDefault="005F7A01" w:rsidP="002914F2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Telefono</w:t>
            </w:r>
          </w:p>
        </w:tc>
        <w:tc>
          <w:tcPr>
            <w:tcW w:w="241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F7A01" w:rsidRPr="005F7A01" w:rsidRDefault="005F7A01" w:rsidP="002914F2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5F7A01" w:rsidRPr="005F7A01" w:rsidTr="005F7A01">
        <w:trPr>
          <w:trHeight w:hRule="exact" w:val="510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5F7A01" w:rsidRDefault="005F7A01" w:rsidP="005F7A01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</w:pPr>
          </w:p>
        </w:tc>
        <w:tc>
          <w:tcPr>
            <w:tcW w:w="7405" w:type="dxa"/>
            <w:gridSpan w:val="4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F7A01" w:rsidRPr="005F7A01" w:rsidRDefault="005F7A01" w:rsidP="005F7A01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>LUNGHEZZA OPERE FOGNARIE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 xml:space="preserve"> CERTIFICAT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>E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 xml:space="preserve"> E APPROVAT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>E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 xml:space="preserve"> 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[€] - </w:t>
            </w:r>
            <w:r w:rsidRPr="009E35B6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(COMPRESI ONERI PER LA SICUREZZA E AL NETTO DELL’IVA)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F7A01" w:rsidRPr="005F7A01" w:rsidRDefault="005F7A01" w:rsidP="002914F2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  <w:tr w:rsidR="005F7A01" w:rsidRPr="005F7A01" w:rsidTr="005F7A01">
        <w:trPr>
          <w:trHeight w:hRule="exact" w:val="510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5F7A01" w:rsidRPr="005F7A01" w:rsidRDefault="005F7A01" w:rsidP="00927BC0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</w:pPr>
          </w:p>
        </w:tc>
        <w:tc>
          <w:tcPr>
            <w:tcW w:w="7405" w:type="dxa"/>
            <w:gridSpan w:val="4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F7A01" w:rsidRPr="005F7A01" w:rsidRDefault="005F7A01" w:rsidP="00927BC0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 xml:space="preserve">QUOTA DI PARTECIPAZIONE </w:t>
            </w: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[%] - </w:t>
            </w:r>
            <w:r w:rsidRPr="00F0571D">
              <w:rPr>
                <w:rFonts w:eastAsia="Times New Roman" w:cs="Times New Roman"/>
                <w:b/>
                <w:color w:val="000000"/>
                <w:sz w:val="16"/>
                <w:szCs w:val="18"/>
                <w:lang w:eastAsia="it-IT"/>
              </w:rPr>
              <w:t>(</w:t>
            </w:r>
            <w:r w:rsidRPr="00F0571D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SOLO NEL CASO IN CUI IL LAVORO SIA STATO ESEGUITO IN ASSOCIAZIONE)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F7A01" w:rsidRPr="005F7A01" w:rsidRDefault="005F7A01" w:rsidP="002914F2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  <w:tr w:rsidR="005F7A01" w:rsidRPr="005F7A01" w:rsidTr="005F7A01">
        <w:trPr>
          <w:trHeight w:hRule="exact" w:val="510"/>
          <w:jc w:val="center"/>
        </w:trPr>
        <w:tc>
          <w:tcPr>
            <w:tcW w:w="45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5F7A01" w:rsidRPr="005F7A01" w:rsidRDefault="005F7A01" w:rsidP="00927BC0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</w:pPr>
          </w:p>
        </w:tc>
        <w:tc>
          <w:tcPr>
            <w:tcW w:w="7405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F7A01" w:rsidRPr="005F7A01" w:rsidRDefault="00DF578D" w:rsidP="00927BC0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 xml:space="preserve">LUNGHEZZA OPERA FOGNARIA </w:t>
            </w: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[ML]: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</w:t>
            </w:r>
            <w:r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(CALCOLATA</w:t>
            </w:r>
            <w:r w:rsidRPr="009E35B6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 xml:space="preserve"> SU BASE PERCENTUALE IN RELAZIONE ALLA QUOTA)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F7A01" w:rsidRPr="005F7A01" w:rsidRDefault="005F7A01" w:rsidP="005F7A01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</w:tbl>
    <w:p w:rsidR="005F7A01" w:rsidRDefault="005F7A01" w:rsidP="0045353B">
      <w:pPr>
        <w:spacing w:before="0" w:after="200" w:line="276" w:lineRule="auto"/>
        <w:jc w:val="left"/>
        <w:rPr>
          <w:sz w:val="24"/>
        </w:rPr>
      </w:pPr>
    </w:p>
    <w:tbl>
      <w:tblPr>
        <w:tblStyle w:val="Grigliatabella"/>
        <w:tblW w:w="10267" w:type="dxa"/>
        <w:jc w:val="center"/>
        <w:shd w:val="clear" w:color="auto" w:fill="D6E3BC" w:themeFill="accent3" w:themeFillTint="66"/>
        <w:tblLayout w:type="fixed"/>
        <w:tblLook w:val="04A0" w:firstRow="1" w:lastRow="0" w:firstColumn="1" w:lastColumn="0" w:noHBand="0" w:noVBand="1"/>
      </w:tblPr>
      <w:tblGrid>
        <w:gridCol w:w="452"/>
        <w:gridCol w:w="1649"/>
        <w:gridCol w:w="1701"/>
        <w:gridCol w:w="2638"/>
        <w:gridCol w:w="1417"/>
        <w:gridCol w:w="2410"/>
      </w:tblGrid>
      <w:tr w:rsidR="005F7A01" w:rsidRPr="005F7A01" w:rsidTr="00E422E9">
        <w:trPr>
          <w:trHeight w:hRule="exact" w:val="510"/>
          <w:jc w:val="center"/>
        </w:trPr>
        <w:tc>
          <w:tcPr>
            <w:tcW w:w="45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textDirection w:val="btLr"/>
          </w:tcPr>
          <w:p w:rsidR="005F7A01" w:rsidRDefault="005F7A01" w:rsidP="00E422E9">
            <w:pPr>
              <w:spacing w:before="60" w:after="60" w:line="240" w:lineRule="auto"/>
              <w:ind w:left="113" w:right="113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OPERA N. </w:t>
            </w:r>
            <w:r w:rsidR="00F3163F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______</w:t>
            </w:r>
          </w:p>
        </w:tc>
        <w:tc>
          <w:tcPr>
            <w:tcW w:w="1649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F7A01" w:rsidRPr="005F7A01" w:rsidRDefault="005F7A01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Impresa</w:t>
            </w:r>
          </w:p>
        </w:tc>
        <w:tc>
          <w:tcPr>
            <w:tcW w:w="4339" w:type="dxa"/>
            <w:gridSpan w:val="2"/>
            <w:tcBorders>
              <w:top w:val="single" w:sz="12" w:space="0" w:color="auto"/>
            </w:tcBorders>
            <w:shd w:val="clear" w:color="auto" w:fill="D6E3BC" w:themeFill="accent3" w:themeFillTint="66"/>
            <w:vAlign w:val="center"/>
          </w:tcPr>
          <w:p w:rsidR="005F7A01" w:rsidRPr="005F7A01" w:rsidRDefault="005F7A01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F7A01" w:rsidRPr="005F7A01" w:rsidRDefault="005F7A01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Data approvazione: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F7A01" w:rsidRPr="005F7A01" w:rsidRDefault="005F7A01" w:rsidP="00E422E9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_____/_____/_________</w:t>
            </w:r>
          </w:p>
        </w:tc>
      </w:tr>
      <w:tr w:rsidR="005F7A01" w:rsidRPr="005F7A01" w:rsidTr="00E422E9">
        <w:trPr>
          <w:trHeight w:val="340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5F7A01" w:rsidRPr="005F7A01" w:rsidRDefault="005F7A01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649" w:type="dxa"/>
            <w:shd w:val="clear" w:color="auto" w:fill="D9D9D9" w:themeFill="background1" w:themeFillShade="D9"/>
            <w:vAlign w:val="center"/>
          </w:tcPr>
          <w:p w:rsidR="005F7A01" w:rsidRPr="005F7A01" w:rsidRDefault="005F7A01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Committente</w:t>
            </w:r>
          </w:p>
        </w:tc>
        <w:tc>
          <w:tcPr>
            <w:tcW w:w="8166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F7A01" w:rsidRPr="005F7A01" w:rsidRDefault="005F7A01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5F7A01" w:rsidRPr="005F7A01" w:rsidTr="00E422E9">
        <w:trPr>
          <w:trHeight w:hRule="exact" w:val="1021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5F7A01" w:rsidRPr="005F7A01" w:rsidRDefault="005F7A01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649" w:type="dxa"/>
            <w:shd w:val="clear" w:color="auto" w:fill="D9D9D9" w:themeFill="background1" w:themeFillShade="D9"/>
            <w:vAlign w:val="center"/>
          </w:tcPr>
          <w:p w:rsidR="005F7A01" w:rsidRPr="005F7A01" w:rsidRDefault="005F7A01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5F7A01">
              <w:rPr>
                <w:b/>
                <w:sz w:val="18"/>
                <w:szCs w:val="18"/>
              </w:rPr>
              <w:t>Descrizione intervento</w:t>
            </w:r>
          </w:p>
        </w:tc>
        <w:tc>
          <w:tcPr>
            <w:tcW w:w="8166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F7A01" w:rsidRPr="005F7A01" w:rsidRDefault="005F7A01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5F7A01" w:rsidRPr="005F7A01" w:rsidTr="00E422E9">
        <w:trPr>
          <w:trHeight w:hRule="exact" w:val="340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5F7A01" w:rsidRPr="005F7A01" w:rsidRDefault="005F7A01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649" w:type="dxa"/>
            <w:shd w:val="clear" w:color="auto" w:fill="D9D9D9" w:themeFill="background1" w:themeFillShade="D9"/>
            <w:vAlign w:val="center"/>
          </w:tcPr>
          <w:p w:rsidR="005F7A01" w:rsidRPr="005F7A01" w:rsidRDefault="005F7A01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  <w:r w:rsidRPr="005F7A01">
              <w:rPr>
                <w:b/>
                <w:sz w:val="18"/>
                <w:szCs w:val="18"/>
              </w:rPr>
              <w:t>Luogo intervento</w:t>
            </w:r>
          </w:p>
        </w:tc>
        <w:tc>
          <w:tcPr>
            <w:tcW w:w="8166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F7A01" w:rsidRPr="005F7A01" w:rsidRDefault="005F7A01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5F7A01" w:rsidRPr="005F7A01" w:rsidTr="00E422E9">
        <w:trPr>
          <w:trHeight w:hRule="exact" w:val="340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5F7A01" w:rsidRPr="005F7A01" w:rsidRDefault="005F7A01" w:rsidP="00E422E9">
            <w:pPr>
              <w:spacing w:before="0" w:after="0" w:line="240" w:lineRule="auto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649" w:type="dxa"/>
            <w:vMerge w:val="restart"/>
            <w:shd w:val="clear" w:color="auto" w:fill="D9D9D9" w:themeFill="background1" w:themeFillShade="D9"/>
            <w:vAlign w:val="center"/>
          </w:tcPr>
          <w:p w:rsidR="005F7A01" w:rsidRPr="005F7A01" w:rsidRDefault="005F7A01" w:rsidP="00E422E9">
            <w:pPr>
              <w:spacing w:before="0" w:after="0" w:line="240" w:lineRule="auto"/>
              <w:jc w:val="left"/>
              <w:rPr>
                <w:b/>
                <w:sz w:val="18"/>
                <w:szCs w:val="18"/>
              </w:rPr>
            </w:pP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Contatti per eventuale verifica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5F7A01" w:rsidRPr="005F7A01" w:rsidRDefault="005F7A01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Nominativo</w:t>
            </w:r>
          </w:p>
        </w:tc>
        <w:tc>
          <w:tcPr>
            <w:tcW w:w="2638" w:type="dxa"/>
            <w:shd w:val="clear" w:color="auto" w:fill="D6E3BC" w:themeFill="accent3" w:themeFillTint="66"/>
            <w:vAlign w:val="center"/>
          </w:tcPr>
          <w:p w:rsidR="005F7A01" w:rsidRPr="005F7A01" w:rsidRDefault="005F7A01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5F7A01" w:rsidRPr="005F7A01" w:rsidRDefault="005F7A01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Ruolo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F7A01" w:rsidRPr="005F7A01" w:rsidRDefault="005F7A01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5F7A01" w:rsidRPr="005F7A01" w:rsidTr="00E422E9">
        <w:trPr>
          <w:trHeight w:hRule="exact" w:val="340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5F7A01" w:rsidRPr="005F7A01" w:rsidRDefault="005F7A01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649" w:type="dxa"/>
            <w:vMerge/>
            <w:shd w:val="clear" w:color="auto" w:fill="D9D9D9" w:themeFill="background1" w:themeFillShade="D9"/>
            <w:vAlign w:val="center"/>
          </w:tcPr>
          <w:p w:rsidR="005F7A01" w:rsidRPr="005F7A01" w:rsidRDefault="005F7A01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5F7A01" w:rsidRPr="005F7A01" w:rsidRDefault="005F7A01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E-mail</w:t>
            </w:r>
          </w:p>
        </w:tc>
        <w:tc>
          <w:tcPr>
            <w:tcW w:w="2638" w:type="dxa"/>
            <w:shd w:val="clear" w:color="auto" w:fill="D6E3BC" w:themeFill="accent3" w:themeFillTint="66"/>
            <w:vAlign w:val="center"/>
          </w:tcPr>
          <w:p w:rsidR="005F7A01" w:rsidRPr="005F7A01" w:rsidRDefault="005F7A01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5F7A01" w:rsidRPr="005F7A01" w:rsidRDefault="005F7A01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Telefono</w:t>
            </w:r>
          </w:p>
        </w:tc>
        <w:tc>
          <w:tcPr>
            <w:tcW w:w="241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F7A01" w:rsidRPr="005F7A01" w:rsidRDefault="005F7A01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5F7A01" w:rsidRPr="005F7A01" w:rsidTr="00E422E9">
        <w:trPr>
          <w:trHeight w:hRule="exact" w:val="510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5F7A01" w:rsidRDefault="005F7A01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</w:pPr>
          </w:p>
        </w:tc>
        <w:tc>
          <w:tcPr>
            <w:tcW w:w="7405" w:type="dxa"/>
            <w:gridSpan w:val="4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F7A01" w:rsidRPr="005F7A01" w:rsidRDefault="005F7A01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>LUNGHEZZA OPERE FOGNARIE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 xml:space="preserve"> CERTIFICAT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>E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 xml:space="preserve"> E APPROVAT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>E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 xml:space="preserve"> 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[€] - </w:t>
            </w:r>
            <w:r w:rsidRPr="009E35B6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(COMPRESI ONERI PER LA SICUREZZA E AL NETTO DELL’IVA)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F7A01" w:rsidRPr="005F7A01" w:rsidRDefault="005F7A01" w:rsidP="00E422E9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  <w:tr w:rsidR="005F7A01" w:rsidRPr="005F7A01" w:rsidTr="00E422E9">
        <w:trPr>
          <w:trHeight w:hRule="exact" w:val="510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5F7A01" w:rsidRPr="005F7A01" w:rsidRDefault="005F7A01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</w:pPr>
          </w:p>
        </w:tc>
        <w:tc>
          <w:tcPr>
            <w:tcW w:w="7405" w:type="dxa"/>
            <w:gridSpan w:val="4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F7A01" w:rsidRPr="005F7A01" w:rsidRDefault="005F7A01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 xml:space="preserve">QUOTA DI PARTECIPAZIONE </w:t>
            </w: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[%] - </w:t>
            </w:r>
            <w:r w:rsidRPr="00F0571D">
              <w:rPr>
                <w:rFonts w:eastAsia="Times New Roman" w:cs="Times New Roman"/>
                <w:b/>
                <w:color w:val="000000"/>
                <w:sz w:val="16"/>
                <w:szCs w:val="18"/>
                <w:lang w:eastAsia="it-IT"/>
              </w:rPr>
              <w:t>(</w:t>
            </w:r>
            <w:r w:rsidRPr="00F0571D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SOLO NEL CASO IN CUI IL LAVORO SIA STATO ESEGUITO IN ASSOCIAZIONE)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F7A01" w:rsidRPr="005F7A01" w:rsidRDefault="005F7A01" w:rsidP="00E422E9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  <w:tr w:rsidR="005F7A01" w:rsidRPr="005F7A01" w:rsidTr="00E422E9">
        <w:trPr>
          <w:trHeight w:hRule="exact" w:val="510"/>
          <w:jc w:val="center"/>
        </w:trPr>
        <w:tc>
          <w:tcPr>
            <w:tcW w:w="45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5F7A01" w:rsidRPr="005F7A01" w:rsidRDefault="005F7A01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</w:pPr>
          </w:p>
        </w:tc>
        <w:tc>
          <w:tcPr>
            <w:tcW w:w="7405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F7A01" w:rsidRPr="005F7A01" w:rsidRDefault="00DF578D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 xml:space="preserve">LUNGHEZZA OPERA FOGNARIA </w:t>
            </w: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[ML]: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</w:t>
            </w:r>
            <w:r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(CALCOLATA</w:t>
            </w:r>
            <w:r w:rsidRPr="009E35B6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 xml:space="preserve"> SU BASE PERCENTUALE IN RELAZIONE ALLA QUOTA)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F7A01" w:rsidRPr="005F7A01" w:rsidRDefault="005F7A01" w:rsidP="00E422E9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</w:tbl>
    <w:p w:rsidR="0045353B" w:rsidRDefault="00A13E55" w:rsidP="0045353B">
      <w:pPr>
        <w:spacing w:before="0" w:after="200" w:line="276" w:lineRule="auto"/>
        <w:jc w:val="left"/>
        <w:rPr>
          <w:sz w:val="24"/>
        </w:rPr>
      </w:pPr>
      <w:r>
        <w:rPr>
          <w:sz w:val="24"/>
        </w:rPr>
        <w:br w:type="page"/>
      </w:r>
    </w:p>
    <w:tbl>
      <w:tblPr>
        <w:tblStyle w:val="Grigliatabella"/>
        <w:tblW w:w="10267" w:type="dxa"/>
        <w:jc w:val="center"/>
        <w:shd w:val="clear" w:color="auto" w:fill="D6E3BC" w:themeFill="accent3" w:themeFillTint="66"/>
        <w:tblLayout w:type="fixed"/>
        <w:tblLook w:val="04A0" w:firstRow="1" w:lastRow="0" w:firstColumn="1" w:lastColumn="0" w:noHBand="0" w:noVBand="1"/>
      </w:tblPr>
      <w:tblGrid>
        <w:gridCol w:w="452"/>
        <w:gridCol w:w="1649"/>
        <w:gridCol w:w="1701"/>
        <w:gridCol w:w="2638"/>
        <w:gridCol w:w="1417"/>
        <w:gridCol w:w="2410"/>
      </w:tblGrid>
      <w:tr w:rsidR="001F382F" w:rsidRPr="005F7A01" w:rsidTr="00E422E9">
        <w:trPr>
          <w:trHeight w:hRule="exact" w:val="510"/>
          <w:jc w:val="center"/>
        </w:trPr>
        <w:tc>
          <w:tcPr>
            <w:tcW w:w="45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textDirection w:val="btLr"/>
          </w:tcPr>
          <w:p w:rsidR="001F382F" w:rsidRDefault="001F382F" w:rsidP="00E422E9">
            <w:pPr>
              <w:spacing w:before="60" w:after="60" w:line="240" w:lineRule="auto"/>
              <w:ind w:left="113" w:right="113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lastRenderedPageBreak/>
              <w:t xml:space="preserve">OPERA N. </w:t>
            </w:r>
            <w:r w:rsidR="00F3163F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______</w:t>
            </w:r>
          </w:p>
        </w:tc>
        <w:tc>
          <w:tcPr>
            <w:tcW w:w="1649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Impresa</w:t>
            </w:r>
          </w:p>
        </w:tc>
        <w:tc>
          <w:tcPr>
            <w:tcW w:w="4339" w:type="dxa"/>
            <w:gridSpan w:val="2"/>
            <w:tcBorders>
              <w:top w:val="single" w:sz="12" w:space="0" w:color="auto"/>
            </w:tcBorders>
            <w:shd w:val="clear" w:color="auto" w:fill="D6E3BC" w:themeFill="accent3" w:themeFillTint="66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Data approvazione: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_____/_____/_________</w:t>
            </w:r>
          </w:p>
        </w:tc>
      </w:tr>
      <w:tr w:rsidR="001F382F" w:rsidRPr="005F7A01" w:rsidTr="00E422E9">
        <w:trPr>
          <w:trHeight w:val="340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1F382F" w:rsidRPr="005F7A01" w:rsidRDefault="001F382F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649" w:type="dxa"/>
            <w:shd w:val="clear" w:color="auto" w:fill="D9D9D9" w:themeFill="background1" w:themeFillShade="D9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Committente</w:t>
            </w:r>
          </w:p>
        </w:tc>
        <w:tc>
          <w:tcPr>
            <w:tcW w:w="8166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1F382F" w:rsidRPr="005F7A01" w:rsidTr="00E422E9">
        <w:trPr>
          <w:trHeight w:hRule="exact" w:val="1021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1F382F" w:rsidRPr="005F7A01" w:rsidRDefault="001F382F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649" w:type="dxa"/>
            <w:shd w:val="clear" w:color="auto" w:fill="D9D9D9" w:themeFill="background1" w:themeFillShade="D9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5F7A01">
              <w:rPr>
                <w:b/>
                <w:sz w:val="18"/>
                <w:szCs w:val="18"/>
              </w:rPr>
              <w:t>Descrizione intervento</w:t>
            </w:r>
          </w:p>
        </w:tc>
        <w:tc>
          <w:tcPr>
            <w:tcW w:w="8166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1F382F" w:rsidRPr="005F7A01" w:rsidTr="00E422E9">
        <w:trPr>
          <w:trHeight w:hRule="exact" w:val="340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1F382F" w:rsidRPr="005F7A01" w:rsidRDefault="001F382F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649" w:type="dxa"/>
            <w:shd w:val="clear" w:color="auto" w:fill="D9D9D9" w:themeFill="background1" w:themeFillShade="D9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  <w:r w:rsidRPr="005F7A01">
              <w:rPr>
                <w:b/>
                <w:sz w:val="18"/>
                <w:szCs w:val="18"/>
              </w:rPr>
              <w:t>Luogo intervento</w:t>
            </w:r>
          </w:p>
        </w:tc>
        <w:tc>
          <w:tcPr>
            <w:tcW w:w="8166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1F382F" w:rsidRPr="005F7A01" w:rsidTr="00E422E9">
        <w:trPr>
          <w:trHeight w:hRule="exact" w:val="340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1F382F" w:rsidRPr="005F7A01" w:rsidRDefault="001F382F" w:rsidP="00E422E9">
            <w:pPr>
              <w:spacing w:before="0" w:after="0" w:line="240" w:lineRule="auto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649" w:type="dxa"/>
            <w:vMerge w:val="restart"/>
            <w:shd w:val="clear" w:color="auto" w:fill="D9D9D9" w:themeFill="background1" w:themeFillShade="D9"/>
            <w:vAlign w:val="center"/>
          </w:tcPr>
          <w:p w:rsidR="001F382F" w:rsidRPr="005F7A01" w:rsidRDefault="001F382F" w:rsidP="00E422E9">
            <w:pPr>
              <w:spacing w:before="0" w:after="0" w:line="240" w:lineRule="auto"/>
              <w:jc w:val="left"/>
              <w:rPr>
                <w:b/>
                <w:sz w:val="18"/>
                <w:szCs w:val="18"/>
              </w:rPr>
            </w:pP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Contatti per eventuale verifica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Nominativo</w:t>
            </w:r>
          </w:p>
        </w:tc>
        <w:tc>
          <w:tcPr>
            <w:tcW w:w="2638" w:type="dxa"/>
            <w:shd w:val="clear" w:color="auto" w:fill="D6E3BC" w:themeFill="accent3" w:themeFillTint="66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Ruolo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1F382F" w:rsidRPr="005F7A01" w:rsidTr="00E422E9">
        <w:trPr>
          <w:trHeight w:hRule="exact" w:val="340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1F382F" w:rsidRPr="005F7A01" w:rsidRDefault="001F382F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649" w:type="dxa"/>
            <w:vMerge/>
            <w:shd w:val="clear" w:color="auto" w:fill="D9D9D9" w:themeFill="background1" w:themeFillShade="D9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E-mail</w:t>
            </w:r>
          </w:p>
        </w:tc>
        <w:tc>
          <w:tcPr>
            <w:tcW w:w="2638" w:type="dxa"/>
            <w:shd w:val="clear" w:color="auto" w:fill="D6E3BC" w:themeFill="accent3" w:themeFillTint="66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Telefono</w:t>
            </w:r>
          </w:p>
        </w:tc>
        <w:tc>
          <w:tcPr>
            <w:tcW w:w="241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1F382F" w:rsidRPr="005F7A01" w:rsidTr="00E422E9">
        <w:trPr>
          <w:trHeight w:hRule="exact" w:val="510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1F382F" w:rsidRDefault="001F382F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</w:pPr>
          </w:p>
        </w:tc>
        <w:tc>
          <w:tcPr>
            <w:tcW w:w="7405" w:type="dxa"/>
            <w:gridSpan w:val="4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>LUNGHEZZA OPERE FOGNARIE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 xml:space="preserve"> CERTIFICAT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>E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 xml:space="preserve"> E APPROVAT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>E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 xml:space="preserve"> 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[€] - </w:t>
            </w:r>
            <w:r w:rsidRPr="009E35B6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(COMPRESI ONERI PER LA SICUREZZA E AL NETTO DELL’IVA)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  <w:tr w:rsidR="001F382F" w:rsidRPr="005F7A01" w:rsidTr="00E422E9">
        <w:trPr>
          <w:trHeight w:hRule="exact" w:val="510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1F382F" w:rsidRPr="005F7A01" w:rsidRDefault="001F382F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</w:pPr>
          </w:p>
        </w:tc>
        <w:tc>
          <w:tcPr>
            <w:tcW w:w="7405" w:type="dxa"/>
            <w:gridSpan w:val="4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 xml:space="preserve">QUOTA DI PARTECIPAZIONE </w:t>
            </w: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[%] - </w:t>
            </w:r>
            <w:r w:rsidRPr="00F0571D">
              <w:rPr>
                <w:rFonts w:eastAsia="Times New Roman" w:cs="Times New Roman"/>
                <w:b/>
                <w:color w:val="000000"/>
                <w:sz w:val="16"/>
                <w:szCs w:val="18"/>
                <w:lang w:eastAsia="it-IT"/>
              </w:rPr>
              <w:t>(</w:t>
            </w:r>
            <w:r w:rsidRPr="00F0571D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SOLO NEL CASO IN CUI IL LAVORO SIA STATO ESEGUITO IN ASSOCIAZIONE)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  <w:tr w:rsidR="001F382F" w:rsidRPr="005F7A01" w:rsidTr="00E422E9">
        <w:trPr>
          <w:trHeight w:hRule="exact" w:val="510"/>
          <w:jc w:val="center"/>
        </w:trPr>
        <w:tc>
          <w:tcPr>
            <w:tcW w:w="45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F382F" w:rsidRPr="005F7A01" w:rsidRDefault="001F382F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</w:pPr>
          </w:p>
        </w:tc>
        <w:tc>
          <w:tcPr>
            <w:tcW w:w="7405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F382F" w:rsidRPr="005F7A01" w:rsidRDefault="00DF578D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 xml:space="preserve">LUNGHEZZA OPERA FOGNARIA </w:t>
            </w: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[ML]: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</w:t>
            </w:r>
            <w:r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(CALCOLATA</w:t>
            </w:r>
            <w:r w:rsidRPr="009E35B6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 xml:space="preserve"> SU BASE PERCENTUALE IN RELAZIONE ALLA QUOTA)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</w:tbl>
    <w:p w:rsidR="001F382F" w:rsidRDefault="001F382F" w:rsidP="0045353B">
      <w:pPr>
        <w:spacing w:before="0" w:after="200" w:line="276" w:lineRule="auto"/>
        <w:jc w:val="left"/>
        <w:rPr>
          <w:sz w:val="24"/>
        </w:rPr>
      </w:pPr>
    </w:p>
    <w:tbl>
      <w:tblPr>
        <w:tblStyle w:val="Grigliatabella"/>
        <w:tblW w:w="10267" w:type="dxa"/>
        <w:jc w:val="center"/>
        <w:shd w:val="clear" w:color="auto" w:fill="D6E3BC" w:themeFill="accent3" w:themeFillTint="66"/>
        <w:tblLayout w:type="fixed"/>
        <w:tblLook w:val="04A0" w:firstRow="1" w:lastRow="0" w:firstColumn="1" w:lastColumn="0" w:noHBand="0" w:noVBand="1"/>
      </w:tblPr>
      <w:tblGrid>
        <w:gridCol w:w="452"/>
        <w:gridCol w:w="1649"/>
        <w:gridCol w:w="1701"/>
        <w:gridCol w:w="2638"/>
        <w:gridCol w:w="1417"/>
        <w:gridCol w:w="2410"/>
      </w:tblGrid>
      <w:tr w:rsidR="001F382F" w:rsidRPr="005F7A01" w:rsidTr="00E422E9">
        <w:trPr>
          <w:trHeight w:hRule="exact" w:val="510"/>
          <w:jc w:val="center"/>
        </w:trPr>
        <w:tc>
          <w:tcPr>
            <w:tcW w:w="45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textDirection w:val="btLr"/>
          </w:tcPr>
          <w:p w:rsidR="001F382F" w:rsidRDefault="001F382F" w:rsidP="00E422E9">
            <w:pPr>
              <w:spacing w:before="60" w:after="60" w:line="240" w:lineRule="auto"/>
              <w:ind w:left="113" w:right="113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OPERA N. </w:t>
            </w:r>
            <w:r w:rsidR="00F3163F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______</w:t>
            </w:r>
          </w:p>
        </w:tc>
        <w:tc>
          <w:tcPr>
            <w:tcW w:w="1649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Impresa</w:t>
            </w:r>
          </w:p>
        </w:tc>
        <w:tc>
          <w:tcPr>
            <w:tcW w:w="4339" w:type="dxa"/>
            <w:gridSpan w:val="2"/>
            <w:tcBorders>
              <w:top w:val="single" w:sz="12" w:space="0" w:color="auto"/>
            </w:tcBorders>
            <w:shd w:val="clear" w:color="auto" w:fill="D6E3BC" w:themeFill="accent3" w:themeFillTint="66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Data approvazione: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_____/_____/_________</w:t>
            </w:r>
          </w:p>
        </w:tc>
      </w:tr>
      <w:tr w:rsidR="001F382F" w:rsidRPr="005F7A01" w:rsidTr="00E422E9">
        <w:trPr>
          <w:trHeight w:val="340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1F382F" w:rsidRPr="005F7A01" w:rsidRDefault="001F382F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649" w:type="dxa"/>
            <w:shd w:val="clear" w:color="auto" w:fill="D9D9D9" w:themeFill="background1" w:themeFillShade="D9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Committente</w:t>
            </w:r>
          </w:p>
        </w:tc>
        <w:tc>
          <w:tcPr>
            <w:tcW w:w="8166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1F382F" w:rsidRPr="005F7A01" w:rsidTr="00E422E9">
        <w:trPr>
          <w:trHeight w:hRule="exact" w:val="1021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1F382F" w:rsidRPr="005F7A01" w:rsidRDefault="001F382F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649" w:type="dxa"/>
            <w:shd w:val="clear" w:color="auto" w:fill="D9D9D9" w:themeFill="background1" w:themeFillShade="D9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5F7A01">
              <w:rPr>
                <w:b/>
                <w:sz w:val="18"/>
                <w:szCs w:val="18"/>
              </w:rPr>
              <w:t>Descrizione intervento</w:t>
            </w:r>
          </w:p>
        </w:tc>
        <w:tc>
          <w:tcPr>
            <w:tcW w:w="8166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1F382F" w:rsidRPr="005F7A01" w:rsidTr="00E422E9">
        <w:trPr>
          <w:trHeight w:hRule="exact" w:val="340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1F382F" w:rsidRPr="005F7A01" w:rsidRDefault="001F382F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649" w:type="dxa"/>
            <w:shd w:val="clear" w:color="auto" w:fill="D9D9D9" w:themeFill="background1" w:themeFillShade="D9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  <w:r w:rsidRPr="005F7A01">
              <w:rPr>
                <w:b/>
                <w:sz w:val="18"/>
                <w:szCs w:val="18"/>
              </w:rPr>
              <w:t>Luogo intervento</w:t>
            </w:r>
          </w:p>
        </w:tc>
        <w:tc>
          <w:tcPr>
            <w:tcW w:w="8166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1F382F" w:rsidRPr="005F7A01" w:rsidTr="00E422E9">
        <w:trPr>
          <w:trHeight w:hRule="exact" w:val="340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1F382F" w:rsidRPr="005F7A01" w:rsidRDefault="001F382F" w:rsidP="00E422E9">
            <w:pPr>
              <w:spacing w:before="0" w:after="0" w:line="240" w:lineRule="auto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649" w:type="dxa"/>
            <w:vMerge w:val="restart"/>
            <w:shd w:val="clear" w:color="auto" w:fill="D9D9D9" w:themeFill="background1" w:themeFillShade="D9"/>
            <w:vAlign w:val="center"/>
          </w:tcPr>
          <w:p w:rsidR="001F382F" w:rsidRPr="005F7A01" w:rsidRDefault="001F382F" w:rsidP="00E422E9">
            <w:pPr>
              <w:spacing w:before="0" w:after="0" w:line="240" w:lineRule="auto"/>
              <w:jc w:val="left"/>
              <w:rPr>
                <w:b/>
                <w:sz w:val="18"/>
                <w:szCs w:val="18"/>
              </w:rPr>
            </w:pP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Contatti per eventuale verifica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Nominativo</w:t>
            </w:r>
          </w:p>
        </w:tc>
        <w:tc>
          <w:tcPr>
            <w:tcW w:w="2638" w:type="dxa"/>
            <w:shd w:val="clear" w:color="auto" w:fill="D6E3BC" w:themeFill="accent3" w:themeFillTint="66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Ruolo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1F382F" w:rsidRPr="005F7A01" w:rsidTr="00E422E9">
        <w:trPr>
          <w:trHeight w:hRule="exact" w:val="340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1F382F" w:rsidRPr="005F7A01" w:rsidRDefault="001F382F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649" w:type="dxa"/>
            <w:vMerge/>
            <w:shd w:val="clear" w:color="auto" w:fill="D9D9D9" w:themeFill="background1" w:themeFillShade="D9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E-mail</w:t>
            </w:r>
          </w:p>
        </w:tc>
        <w:tc>
          <w:tcPr>
            <w:tcW w:w="2638" w:type="dxa"/>
            <w:shd w:val="clear" w:color="auto" w:fill="D6E3BC" w:themeFill="accent3" w:themeFillTint="66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Telefono</w:t>
            </w:r>
          </w:p>
        </w:tc>
        <w:tc>
          <w:tcPr>
            <w:tcW w:w="241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1F382F" w:rsidRPr="005F7A01" w:rsidTr="00E422E9">
        <w:trPr>
          <w:trHeight w:hRule="exact" w:val="510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1F382F" w:rsidRDefault="001F382F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</w:pPr>
          </w:p>
        </w:tc>
        <w:tc>
          <w:tcPr>
            <w:tcW w:w="7405" w:type="dxa"/>
            <w:gridSpan w:val="4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>LUNGHEZZA OPERE FOGNARIE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 xml:space="preserve"> CERTIFICAT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>E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 xml:space="preserve"> E APPROVAT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>E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 xml:space="preserve"> 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[€] - </w:t>
            </w:r>
            <w:r w:rsidRPr="009E35B6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(COMPRESI ONERI PER LA SICUREZZA E AL NETTO DELL’IVA)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  <w:tr w:rsidR="001F382F" w:rsidRPr="005F7A01" w:rsidTr="00E422E9">
        <w:trPr>
          <w:trHeight w:hRule="exact" w:val="510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1F382F" w:rsidRPr="005F7A01" w:rsidRDefault="001F382F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</w:pPr>
          </w:p>
        </w:tc>
        <w:tc>
          <w:tcPr>
            <w:tcW w:w="7405" w:type="dxa"/>
            <w:gridSpan w:val="4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 xml:space="preserve">QUOTA DI PARTECIPAZIONE </w:t>
            </w: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[%] - </w:t>
            </w:r>
            <w:r w:rsidRPr="00F0571D">
              <w:rPr>
                <w:rFonts w:eastAsia="Times New Roman" w:cs="Times New Roman"/>
                <w:b/>
                <w:color w:val="000000"/>
                <w:sz w:val="16"/>
                <w:szCs w:val="18"/>
                <w:lang w:eastAsia="it-IT"/>
              </w:rPr>
              <w:t>(</w:t>
            </w:r>
            <w:r w:rsidRPr="00F0571D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SOLO NEL CASO IN CUI IL LAVORO SIA STATO ESEGUITO IN ASSOCIAZIONE)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  <w:tr w:rsidR="001F382F" w:rsidRPr="005F7A01" w:rsidTr="00E422E9">
        <w:trPr>
          <w:trHeight w:hRule="exact" w:val="510"/>
          <w:jc w:val="center"/>
        </w:trPr>
        <w:tc>
          <w:tcPr>
            <w:tcW w:w="45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F382F" w:rsidRPr="005F7A01" w:rsidRDefault="001F382F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</w:pPr>
          </w:p>
        </w:tc>
        <w:tc>
          <w:tcPr>
            <w:tcW w:w="7405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F382F" w:rsidRPr="005F7A01" w:rsidRDefault="00DF578D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 xml:space="preserve">LUNGHEZZA OPERA FOGNARIA </w:t>
            </w: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[ML]: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</w:t>
            </w:r>
            <w:r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(CALCOLATA</w:t>
            </w:r>
            <w:r w:rsidRPr="009E35B6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 xml:space="preserve"> SU BASE PERCENTUALE IN RELAZIONE ALLA QUOTA)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1F382F" w:rsidRPr="005F7A01" w:rsidRDefault="001F382F" w:rsidP="00E422E9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</w:tbl>
    <w:p w:rsidR="001F382F" w:rsidRDefault="001F382F">
      <w:pPr>
        <w:spacing w:before="0" w:after="200" w:line="276" w:lineRule="auto"/>
        <w:jc w:val="left"/>
        <w:rPr>
          <w:b/>
          <w:szCs w:val="28"/>
          <w:u w:val="single"/>
        </w:rPr>
      </w:pPr>
      <w:r>
        <w:rPr>
          <w:b/>
          <w:szCs w:val="28"/>
          <w:u w:val="single"/>
        </w:rPr>
        <w:br w:type="page"/>
      </w:r>
    </w:p>
    <w:tbl>
      <w:tblPr>
        <w:tblStyle w:val="Grigliatabella"/>
        <w:tblW w:w="10267" w:type="dxa"/>
        <w:jc w:val="center"/>
        <w:shd w:val="clear" w:color="auto" w:fill="D6E3BC" w:themeFill="accent3" w:themeFillTint="66"/>
        <w:tblLayout w:type="fixed"/>
        <w:tblLook w:val="04A0" w:firstRow="1" w:lastRow="0" w:firstColumn="1" w:lastColumn="0" w:noHBand="0" w:noVBand="1"/>
      </w:tblPr>
      <w:tblGrid>
        <w:gridCol w:w="452"/>
        <w:gridCol w:w="1649"/>
        <w:gridCol w:w="1701"/>
        <w:gridCol w:w="2638"/>
        <w:gridCol w:w="1417"/>
        <w:gridCol w:w="2410"/>
      </w:tblGrid>
      <w:tr w:rsidR="0061068D" w:rsidRPr="005F7A01" w:rsidTr="00E422E9">
        <w:trPr>
          <w:trHeight w:hRule="exact" w:val="510"/>
          <w:jc w:val="center"/>
        </w:trPr>
        <w:tc>
          <w:tcPr>
            <w:tcW w:w="45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textDirection w:val="btLr"/>
          </w:tcPr>
          <w:p w:rsidR="0061068D" w:rsidRDefault="0061068D" w:rsidP="00E422E9">
            <w:pPr>
              <w:spacing w:before="60" w:after="60" w:line="240" w:lineRule="auto"/>
              <w:ind w:left="113" w:right="113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lastRenderedPageBreak/>
              <w:t xml:space="preserve">OPERA N. </w:t>
            </w:r>
            <w:r w:rsidR="00F3163F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______</w:t>
            </w:r>
          </w:p>
        </w:tc>
        <w:tc>
          <w:tcPr>
            <w:tcW w:w="1649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Impresa</w:t>
            </w:r>
          </w:p>
        </w:tc>
        <w:tc>
          <w:tcPr>
            <w:tcW w:w="4339" w:type="dxa"/>
            <w:gridSpan w:val="2"/>
            <w:tcBorders>
              <w:top w:val="single" w:sz="12" w:space="0" w:color="auto"/>
            </w:tcBorders>
            <w:shd w:val="clear" w:color="auto" w:fill="D6E3BC" w:themeFill="accent3" w:themeFillTint="66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Data approvazione: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_____/_____/_________</w:t>
            </w:r>
          </w:p>
        </w:tc>
      </w:tr>
      <w:tr w:rsidR="0061068D" w:rsidRPr="005F7A01" w:rsidTr="00E422E9">
        <w:trPr>
          <w:trHeight w:val="340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61068D" w:rsidRPr="005F7A01" w:rsidRDefault="0061068D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649" w:type="dxa"/>
            <w:shd w:val="clear" w:color="auto" w:fill="D9D9D9" w:themeFill="background1" w:themeFillShade="D9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Committente</w:t>
            </w:r>
          </w:p>
        </w:tc>
        <w:tc>
          <w:tcPr>
            <w:tcW w:w="8166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61068D" w:rsidRPr="005F7A01" w:rsidTr="00E422E9">
        <w:trPr>
          <w:trHeight w:hRule="exact" w:val="1021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61068D" w:rsidRPr="005F7A01" w:rsidRDefault="0061068D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649" w:type="dxa"/>
            <w:shd w:val="clear" w:color="auto" w:fill="D9D9D9" w:themeFill="background1" w:themeFillShade="D9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5F7A01">
              <w:rPr>
                <w:b/>
                <w:sz w:val="18"/>
                <w:szCs w:val="18"/>
              </w:rPr>
              <w:t>Descrizione intervento</w:t>
            </w:r>
          </w:p>
        </w:tc>
        <w:tc>
          <w:tcPr>
            <w:tcW w:w="8166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61068D" w:rsidRPr="005F7A01" w:rsidTr="00E422E9">
        <w:trPr>
          <w:trHeight w:hRule="exact" w:val="340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61068D" w:rsidRPr="005F7A01" w:rsidRDefault="0061068D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649" w:type="dxa"/>
            <w:shd w:val="clear" w:color="auto" w:fill="D9D9D9" w:themeFill="background1" w:themeFillShade="D9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  <w:r w:rsidRPr="005F7A01">
              <w:rPr>
                <w:b/>
                <w:sz w:val="18"/>
                <w:szCs w:val="18"/>
              </w:rPr>
              <w:t>Luogo intervento</w:t>
            </w:r>
          </w:p>
        </w:tc>
        <w:tc>
          <w:tcPr>
            <w:tcW w:w="8166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61068D" w:rsidRPr="005F7A01" w:rsidTr="00E422E9">
        <w:trPr>
          <w:trHeight w:hRule="exact" w:val="340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61068D" w:rsidRPr="005F7A01" w:rsidRDefault="0061068D" w:rsidP="00E422E9">
            <w:pPr>
              <w:spacing w:before="0" w:after="0" w:line="240" w:lineRule="auto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649" w:type="dxa"/>
            <w:vMerge w:val="restart"/>
            <w:shd w:val="clear" w:color="auto" w:fill="D9D9D9" w:themeFill="background1" w:themeFillShade="D9"/>
            <w:vAlign w:val="center"/>
          </w:tcPr>
          <w:p w:rsidR="0061068D" w:rsidRPr="005F7A01" w:rsidRDefault="0061068D" w:rsidP="00E422E9">
            <w:pPr>
              <w:spacing w:before="0" w:after="0" w:line="240" w:lineRule="auto"/>
              <w:jc w:val="left"/>
              <w:rPr>
                <w:b/>
                <w:sz w:val="18"/>
                <w:szCs w:val="18"/>
              </w:rPr>
            </w:pP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Contatti per eventuale verifica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Nominativo</w:t>
            </w:r>
          </w:p>
        </w:tc>
        <w:tc>
          <w:tcPr>
            <w:tcW w:w="2638" w:type="dxa"/>
            <w:shd w:val="clear" w:color="auto" w:fill="D6E3BC" w:themeFill="accent3" w:themeFillTint="66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Ruolo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61068D" w:rsidRPr="005F7A01" w:rsidTr="00E422E9">
        <w:trPr>
          <w:trHeight w:hRule="exact" w:val="340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61068D" w:rsidRPr="005F7A01" w:rsidRDefault="0061068D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649" w:type="dxa"/>
            <w:vMerge/>
            <w:shd w:val="clear" w:color="auto" w:fill="D9D9D9" w:themeFill="background1" w:themeFillShade="D9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E-mail</w:t>
            </w:r>
          </w:p>
        </w:tc>
        <w:tc>
          <w:tcPr>
            <w:tcW w:w="2638" w:type="dxa"/>
            <w:shd w:val="clear" w:color="auto" w:fill="D6E3BC" w:themeFill="accent3" w:themeFillTint="66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Telefono</w:t>
            </w:r>
          </w:p>
        </w:tc>
        <w:tc>
          <w:tcPr>
            <w:tcW w:w="241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61068D" w:rsidRPr="005F7A01" w:rsidTr="00E422E9">
        <w:trPr>
          <w:trHeight w:hRule="exact" w:val="510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61068D" w:rsidRDefault="0061068D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</w:pPr>
          </w:p>
        </w:tc>
        <w:tc>
          <w:tcPr>
            <w:tcW w:w="7405" w:type="dxa"/>
            <w:gridSpan w:val="4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>LUNGHEZZA OPERE FOGNARIE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 xml:space="preserve"> CERTIFICAT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>E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 xml:space="preserve"> E APPROVAT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>E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 xml:space="preserve"> 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[€] - </w:t>
            </w:r>
            <w:r w:rsidRPr="009E35B6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(COMPRESI ONERI PER LA SICUREZZA E AL NETTO DELL’IVA)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  <w:tr w:rsidR="0061068D" w:rsidRPr="005F7A01" w:rsidTr="00E422E9">
        <w:trPr>
          <w:trHeight w:hRule="exact" w:val="510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61068D" w:rsidRPr="005F7A01" w:rsidRDefault="0061068D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</w:pPr>
          </w:p>
        </w:tc>
        <w:tc>
          <w:tcPr>
            <w:tcW w:w="7405" w:type="dxa"/>
            <w:gridSpan w:val="4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 xml:space="preserve">QUOTA DI PARTECIPAZIONE </w:t>
            </w: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[%] - </w:t>
            </w:r>
            <w:r w:rsidRPr="00F0571D">
              <w:rPr>
                <w:rFonts w:eastAsia="Times New Roman" w:cs="Times New Roman"/>
                <w:b/>
                <w:color w:val="000000"/>
                <w:sz w:val="16"/>
                <w:szCs w:val="18"/>
                <w:lang w:eastAsia="it-IT"/>
              </w:rPr>
              <w:t>(</w:t>
            </w:r>
            <w:r w:rsidRPr="00F0571D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SOLO NEL CASO IN CUI IL LAVORO SIA STATO ESEGUITO IN ASSOCIAZIONE)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  <w:tr w:rsidR="0061068D" w:rsidRPr="005F7A01" w:rsidTr="00E422E9">
        <w:trPr>
          <w:trHeight w:hRule="exact" w:val="510"/>
          <w:jc w:val="center"/>
        </w:trPr>
        <w:tc>
          <w:tcPr>
            <w:tcW w:w="45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61068D" w:rsidRPr="005F7A01" w:rsidRDefault="0061068D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</w:pPr>
          </w:p>
        </w:tc>
        <w:tc>
          <w:tcPr>
            <w:tcW w:w="7405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1068D" w:rsidRPr="005F7A01" w:rsidRDefault="00DF578D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 xml:space="preserve">LUNGHEZZA OPERA FOGNARIA </w:t>
            </w: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[ML]: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</w:t>
            </w:r>
            <w:r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(CALCOLATA</w:t>
            </w:r>
            <w:r w:rsidRPr="009E35B6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 xml:space="preserve"> SU BASE PERCENTUALE IN RELAZIONE ALLA QUOTA)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</w:tbl>
    <w:p w:rsidR="0061068D" w:rsidRDefault="0061068D">
      <w:pPr>
        <w:spacing w:before="0" w:after="200" w:line="276" w:lineRule="auto"/>
        <w:jc w:val="left"/>
        <w:rPr>
          <w:b/>
          <w:szCs w:val="28"/>
          <w:u w:val="single"/>
        </w:rPr>
      </w:pPr>
    </w:p>
    <w:tbl>
      <w:tblPr>
        <w:tblStyle w:val="Grigliatabella"/>
        <w:tblW w:w="10267" w:type="dxa"/>
        <w:jc w:val="center"/>
        <w:shd w:val="clear" w:color="auto" w:fill="D6E3BC" w:themeFill="accent3" w:themeFillTint="66"/>
        <w:tblLayout w:type="fixed"/>
        <w:tblLook w:val="04A0" w:firstRow="1" w:lastRow="0" w:firstColumn="1" w:lastColumn="0" w:noHBand="0" w:noVBand="1"/>
      </w:tblPr>
      <w:tblGrid>
        <w:gridCol w:w="452"/>
        <w:gridCol w:w="1649"/>
        <w:gridCol w:w="1701"/>
        <w:gridCol w:w="2638"/>
        <w:gridCol w:w="1417"/>
        <w:gridCol w:w="2410"/>
      </w:tblGrid>
      <w:tr w:rsidR="0061068D" w:rsidRPr="005F7A01" w:rsidTr="00E422E9">
        <w:trPr>
          <w:trHeight w:hRule="exact" w:val="510"/>
          <w:jc w:val="center"/>
        </w:trPr>
        <w:tc>
          <w:tcPr>
            <w:tcW w:w="45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textDirection w:val="btLr"/>
          </w:tcPr>
          <w:p w:rsidR="0061068D" w:rsidRDefault="0061068D" w:rsidP="00E422E9">
            <w:pPr>
              <w:spacing w:before="60" w:after="60" w:line="240" w:lineRule="auto"/>
              <w:ind w:left="113" w:right="113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OPERA N. </w:t>
            </w:r>
            <w:r w:rsidR="00F3163F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______</w:t>
            </w:r>
          </w:p>
        </w:tc>
        <w:tc>
          <w:tcPr>
            <w:tcW w:w="1649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Impresa</w:t>
            </w:r>
          </w:p>
        </w:tc>
        <w:tc>
          <w:tcPr>
            <w:tcW w:w="4339" w:type="dxa"/>
            <w:gridSpan w:val="2"/>
            <w:tcBorders>
              <w:top w:val="single" w:sz="12" w:space="0" w:color="auto"/>
            </w:tcBorders>
            <w:shd w:val="clear" w:color="auto" w:fill="D6E3BC" w:themeFill="accent3" w:themeFillTint="66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Data approvazione: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_____/_____/_________</w:t>
            </w:r>
          </w:p>
        </w:tc>
      </w:tr>
      <w:tr w:rsidR="0061068D" w:rsidRPr="005F7A01" w:rsidTr="00E422E9">
        <w:trPr>
          <w:trHeight w:val="340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61068D" w:rsidRPr="005F7A01" w:rsidRDefault="0061068D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649" w:type="dxa"/>
            <w:shd w:val="clear" w:color="auto" w:fill="D9D9D9" w:themeFill="background1" w:themeFillShade="D9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Committente</w:t>
            </w:r>
          </w:p>
        </w:tc>
        <w:tc>
          <w:tcPr>
            <w:tcW w:w="8166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61068D" w:rsidRPr="005F7A01" w:rsidTr="00E422E9">
        <w:trPr>
          <w:trHeight w:hRule="exact" w:val="1021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61068D" w:rsidRPr="005F7A01" w:rsidRDefault="0061068D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649" w:type="dxa"/>
            <w:shd w:val="clear" w:color="auto" w:fill="D9D9D9" w:themeFill="background1" w:themeFillShade="D9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5F7A01">
              <w:rPr>
                <w:b/>
                <w:sz w:val="18"/>
                <w:szCs w:val="18"/>
              </w:rPr>
              <w:t>Descrizione intervento</w:t>
            </w:r>
          </w:p>
        </w:tc>
        <w:tc>
          <w:tcPr>
            <w:tcW w:w="8166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61068D" w:rsidRPr="005F7A01" w:rsidTr="00E422E9">
        <w:trPr>
          <w:trHeight w:hRule="exact" w:val="340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61068D" w:rsidRPr="005F7A01" w:rsidRDefault="0061068D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649" w:type="dxa"/>
            <w:shd w:val="clear" w:color="auto" w:fill="D9D9D9" w:themeFill="background1" w:themeFillShade="D9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  <w:r w:rsidRPr="005F7A01">
              <w:rPr>
                <w:b/>
                <w:sz w:val="18"/>
                <w:szCs w:val="18"/>
              </w:rPr>
              <w:t>Luogo intervento</w:t>
            </w:r>
          </w:p>
        </w:tc>
        <w:tc>
          <w:tcPr>
            <w:tcW w:w="8166" w:type="dxa"/>
            <w:gridSpan w:val="4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61068D" w:rsidRPr="005F7A01" w:rsidTr="00E422E9">
        <w:trPr>
          <w:trHeight w:hRule="exact" w:val="340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61068D" w:rsidRPr="005F7A01" w:rsidRDefault="0061068D" w:rsidP="00E422E9">
            <w:pPr>
              <w:spacing w:before="0" w:after="0" w:line="240" w:lineRule="auto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649" w:type="dxa"/>
            <w:vMerge w:val="restart"/>
            <w:shd w:val="clear" w:color="auto" w:fill="D9D9D9" w:themeFill="background1" w:themeFillShade="D9"/>
            <w:vAlign w:val="center"/>
          </w:tcPr>
          <w:p w:rsidR="0061068D" w:rsidRPr="005F7A01" w:rsidRDefault="0061068D" w:rsidP="00E422E9">
            <w:pPr>
              <w:spacing w:before="0" w:after="0" w:line="240" w:lineRule="auto"/>
              <w:jc w:val="left"/>
              <w:rPr>
                <w:b/>
                <w:sz w:val="18"/>
                <w:szCs w:val="18"/>
              </w:rPr>
            </w:pP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Contatti per eventuale verifica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Nominativo</w:t>
            </w:r>
          </w:p>
        </w:tc>
        <w:tc>
          <w:tcPr>
            <w:tcW w:w="2638" w:type="dxa"/>
            <w:shd w:val="clear" w:color="auto" w:fill="D6E3BC" w:themeFill="accent3" w:themeFillTint="66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Ruolo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61068D" w:rsidRPr="005F7A01" w:rsidTr="00E422E9">
        <w:trPr>
          <w:trHeight w:hRule="exact" w:val="340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61068D" w:rsidRPr="005F7A01" w:rsidRDefault="0061068D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649" w:type="dxa"/>
            <w:vMerge/>
            <w:shd w:val="clear" w:color="auto" w:fill="D9D9D9" w:themeFill="background1" w:themeFillShade="D9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E-mail</w:t>
            </w:r>
          </w:p>
        </w:tc>
        <w:tc>
          <w:tcPr>
            <w:tcW w:w="2638" w:type="dxa"/>
            <w:shd w:val="clear" w:color="auto" w:fill="D6E3BC" w:themeFill="accent3" w:themeFillTint="66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Telefono</w:t>
            </w:r>
          </w:p>
        </w:tc>
        <w:tc>
          <w:tcPr>
            <w:tcW w:w="241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61068D" w:rsidRPr="005F7A01" w:rsidTr="00E422E9">
        <w:trPr>
          <w:trHeight w:hRule="exact" w:val="510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61068D" w:rsidRDefault="0061068D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</w:pPr>
          </w:p>
        </w:tc>
        <w:tc>
          <w:tcPr>
            <w:tcW w:w="7405" w:type="dxa"/>
            <w:gridSpan w:val="4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>LUNGHEZZA OPERE FOGNARIE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 xml:space="preserve"> CERTIFICAT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>E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 xml:space="preserve"> E APPROVAT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>E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 xml:space="preserve"> </w:t>
            </w:r>
            <w:r w:rsidRPr="009E35B6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[€] - </w:t>
            </w:r>
            <w:r w:rsidRPr="009E35B6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(COMPRESI ONERI PER LA SICUREZZA E AL NETTO DELL’IVA)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  <w:tr w:rsidR="0061068D" w:rsidRPr="005F7A01" w:rsidTr="00E422E9">
        <w:trPr>
          <w:trHeight w:hRule="exact" w:val="510"/>
          <w:jc w:val="center"/>
        </w:trPr>
        <w:tc>
          <w:tcPr>
            <w:tcW w:w="452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61068D" w:rsidRPr="005F7A01" w:rsidRDefault="0061068D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</w:pPr>
          </w:p>
        </w:tc>
        <w:tc>
          <w:tcPr>
            <w:tcW w:w="7405" w:type="dxa"/>
            <w:gridSpan w:val="4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 xml:space="preserve">QUOTA DI PARTECIPAZIONE </w:t>
            </w: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[%] - </w:t>
            </w:r>
            <w:r w:rsidRPr="00F0571D">
              <w:rPr>
                <w:rFonts w:eastAsia="Times New Roman" w:cs="Times New Roman"/>
                <w:b/>
                <w:color w:val="000000"/>
                <w:sz w:val="16"/>
                <w:szCs w:val="18"/>
                <w:lang w:eastAsia="it-IT"/>
              </w:rPr>
              <w:t>(</w:t>
            </w:r>
            <w:r w:rsidRPr="00F0571D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SOLO NEL CASO IN CUI IL LAVORO SIA STATO ESEGUITO IN ASSOCIAZIONE)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  <w:tr w:rsidR="0061068D" w:rsidRPr="005F7A01" w:rsidTr="00E422E9">
        <w:trPr>
          <w:trHeight w:hRule="exact" w:val="510"/>
          <w:jc w:val="center"/>
        </w:trPr>
        <w:tc>
          <w:tcPr>
            <w:tcW w:w="45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61068D" w:rsidRPr="005F7A01" w:rsidRDefault="0061068D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</w:pPr>
          </w:p>
        </w:tc>
        <w:tc>
          <w:tcPr>
            <w:tcW w:w="7405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1068D" w:rsidRPr="005F7A01" w:rsidRDefault="0061068D" w:rsidP="00DF578D">
            <w:pPr>
              <w:spacing w:before="60" w:after="60" w:line="240" w:lineRule="auto"/>
              <w:rPr>
                <w:sz w:val="18"/>
                <w:szCs w:val="18"/>
              </w:rPr>
            </w:pP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 xml:space="preserve">LUNGHEZZA OPERA FOGNARIA </w:t>
            </w: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[ML]: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</w:t>
            </w:r>
            <w:r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(CALCOLATA</w:t>
            </w:r>
            <w:r w:rsidRPr="009E35B6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 xml:space="preserve"> SU BASE PERCENTUALE IN RELAZIONE ALLA QUOTA)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61068D" w:rsidRPr="005F7A01" w:rsidRDefault="0061068D" w:rsidP="00E422E9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</w:tbl>
    <w:p w:rsidR="0061068D" w:rsidRDefault="0061068D">
      <w:pPr>
        <w:spacing w:before="0" w:after="200" w:line="276" w:lineRule="auto"/>
        <w:jc w:val="left"/>
        <w:rPr>
          <w:b/>
          <w:szCs w:val="28"/>
          <w:u w:val="single"/>
        </w:rPr>
      </w:pPr>
    </w:p>
    <w:tbl>
      <w:tblPr>
        <w:tblStyle w:val="Grigliatabella"/>
        <w:tblW w:w="1026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844"/>
        <w:gridCol w:w="2424"/>
      </w:tblGrid>
      <w:tr w:rsidR="007A19B5" w:rsidTr="00EF3695">
        <w:trPr>
          <w:trHeight w:val="567"/>
          <w:jc w:val="center"/>
        </w:trPr>
        <w:tc>
          <w:tcPr>
            <w:tcW w:w="10268" w:type="dxa"/>
            <w:gridSpan w:val="2"/>
            <w:shd w:val="clear" w:color="auto" w:fill="D9D9D9" w:themeFill="background1" w:themeFillShade="D9"/>
            <w:vAlign w:val="center"/>
          </w:tcPr>
          <w:p w:rsidR="007A19B5" w:rsidRPr="005F7A01" w:rsidRDefault="007A19B5" w:rsidP="00F62634">
            <w:pPr>
              <w:spacing w:before="0" w:after="0"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>RIEPILOGO REFERENZA</w:t>
            </w:r>
          </w:p>
        </w:tc>
      </w:tr>
      <w:tr w:rsidR="00F62634" w:rsidTr="007A19B5">
        <w:trPr>
          <w:trHeight w:val="988"/>
          <w:jc w:val="center"/>
        </w:trPr>
        <w:tc>
          <w:tcPr>
            <w:tcW w:w="7844" w:type="dxa"/>
            <w:shd w:val="clear" w:color="auto" w:fill="D9D9D9" w:themeFill="background1" w:themeFillShade="D9"/>
            <w:vAlign w:val="center"/>
          </w:tcPr>
          <w:p w:rsidR="00F62634" w:rsidRDefault="00F62634" w:rsidP="000D4CD3">
            <w:pPr>
              <w:spacing w:before="0" w:after="0" w:line="276" w:lineRule="auto"/>
              <w:jc w:val="center"/>
              <w:rPr>
                <w:b/>
                <w:szCs w:val="28"/>
                <w:u w:val="single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 xml:space="preserve">SOMMA DI TUTTE LE </w:t>
            </w: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>LUNGHEZZ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>E</w:t>
            </w:r>
            <w:r w:rsidRPr="005F7A01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 xml:space="preserve"> 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>DELLE OPERE FOGNARIE REALIZZATE</w:t>
            </w:r>
            <w:r w:rsidR="007A19B5" w:rsidRPr="007A19B5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</w:t>
            </w:r>
            <w:r w:rsidR="007A19B5" w:rsidRPr="000D4CD3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(</w:t>
            </w:r>
            <w:r w:rsidR="007A19B5" w:rsidRPr="000D4CD3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CALCOLATA SU BASE PERCENTUALE IN RELAZIONE ALLA QUOTA</w:t>
            </w:r>
            <w:r w:rsidR="007A19B5" w:rsidRPr="000D4CD3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DI COMPENTENZA</w:t>
            </w:r>
            <w:r w:rsidR="000D4CD3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SOPRA DICHIARATA</w:t>
            </w:r>
            <w:r w:rsidR="007A19B5" w:rsidRPr="000D4CD3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)</w:t>
            </w:r>
            <w:r w:rsidR="007A19B5" w:rsidRPr="000D4CD3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</w:t>
            </w:r>
            <w:r w:rsidR="007A19B5" w:rsidRPr="000D4CD3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br/>
              <w:t xml:space="preserve"> </w:t>
            </w:r>
            <w:r w:rsidR="007A19B5" w:rsidRPr="000D4CD3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[ML]</w:t>
            </w:r>
          </w:p>
        </w:tc>
        <w:tc>
          <w:tcPr>
            <w:tcW w:w="2424" w:type="dxa"/>
            <w:shd w:val="clear" w:color="auto" w:fill="D6E3BC" w:themeFill="accent3" w:themeFillTint="66"/>
            <w:vAlign w:val="center"/>
          </w:tcPr>
          <w:p w:rsidR="00F62634" w:rsidRDefault="00F62634" w:rsidP="00F62634">
            <w:pPr>
              <w:spacing w:before="0" w:after="0" w:line="276" w:lineRule="auto"/>
              <w:jc w:val="center"/>
              <w:rPr>
                <w:b/>
                <w:szCs w:val="28"/>
                <w:u w:val="single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</w:tbl>
    <w:p w:rsidR="0061068D" w:rsidRDefault="0061068D">
      <w:pPr>
        <w:spacing w:before="0" w:after="200" w:line="276" w:lineRule="auto"/>
        <w:jc w:val="left"/>
        <w:rPr>
          <w:b/>
          <w:szCs w:val="28"/>
          <w:u w:val="single"/>
        </w:rPr>
      </w:pPr>
      <w:r>
        <w:rPr>
          <w:b/>
          <w:szCs w:val="28"/>
          <w:u w:val="single"/>
        </w:rPr>
        <w:br w:type="page"/>
      </w:r>
    </w:p>
    <w:p w:rsidR="0045353B" w:rsidRDefault="0045353B" w:rsidP="009E35B6">
      <w:pPr>
        <w:spacing w:after="360" w:line="240" w:lineRule="auto"/>
        <w:rPr>
          <w:b/>
          <w:szCs w:val="28"/>
          <w:u w:val="single"/>
        </w:rPr>
      </w:pPr>
      <w:r w:rsidRPr="009E35B6">
        <w:rPr>
          <w:b/>
          <w:szCs w:val="28"/>
          <w:u w:val="single"/>
        </w:rPr>
        <w:lastRenderedPageBreak/>
        <w:t>Referenza 5 – MICROTUNNELING</w:t>
      </w:r>
    </w:p>
    <w:tbl>
      <w:tblPr>
        <w:tblStyle w:val="Grigliatabella"/>
        <w:tblW w:w="9668" w:type="dxa"/>
        <w:jc w:val="center"/>
        <w:tblInd w:w="144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D6E3BC" w:themeFill="accent3" w:themeFillTint="66"/>
        <w:tblLayout w:type="fixed"/>
        <w:tblLook w:val="04A0" w:firstRow="1" w:lastRow="0" w:firstColumn="1" w:lastColumn="0" w:noHBand="0" w:noVBand="1"/>
      </w:tblPr>
      <w:tblGrid>
        <w:gridCol w:w="368"/>
        <w:gridCol w:w="1816"/>
        <w:gridCol w:w="992"/>
        <w:gridCol w:w="1985"/>
        <w:gridCol w:w="1956"/>
        <w:gridCol w:w="1276"/>
        <w:gridCol w:w="1275"/>
      </w:tblGrid>
      <w:tr w:rsidR="00F55A8F" w:rsidRPr="00F53163" w:rsidTr="00E422E9">
        <w:trPr>
          <w:trHeight w:val="454"/>
          <w:jc w:val="center"/>
        </w:trPr>
        <w:tc>
          <w:tcPr>
            <w:tcW w:w="711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55A8F" w:rsidRPr="00F53163" w:rsidRDefault="00F55A8F" w:rsidP="00F53163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F53163">
              <w:rPr>
                <w:b/>
                <w:sz w:val="18"/>
                <w:szCs w:val="18"/>
              </w:rPr>
              <w:t>Lavori di microtunneling eseguiti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  <w:shd w:val="clear" w:color="auto" w:fill="D6E3BC" w:themeFill="accent3" w:themeFillTint="66"/>
            <w:vAlign w:val="center"/>
          </w:tcPr>
          <w:p w:rsidR="00F55A8F" w:rsidRPr="00F53163" w:rsidRDefault="00B063A3" w:rsidP="002914F2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SI’</w:t>
            </w:r>
          </w:p>
        </w:tc>
        <w:tc>
          <w:tcPr>
            <w:tcW w:w="1275" w:type="dxa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F55A8F" w:rsidRPr="00F53163" w:rsidRDefault="00B063A3" w:rsidP="002914F2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NO</w:t>
            </w:r>
          </w:p>
        </w:tc>
      </w:tr>
      <w:tr w:rsidR="00F55A8F" w:rsidRPr="00F53163" w:rsidTr="00F55A8F">
        <w:trPr>
          <w:trHeight w:hRule="exact" w:val="340"/>
          <w:jc w:val="center"/>
        </w:trPr>
        <w:tc>
          <w:tcPr>
            <w:tcW w:w="368" w:type="dxa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D9D9D9" w:themeFill="background1" w:themeFillShade="D9"/>
            <w:textDirection w:val="btLr"/>
          </w:tcPr>
          <w:p w:rsidR="00F55A8F" w:rsidRDefault="00F55A8F" w:rsidP="00F55A8F">
            <w:pPr>
              <w:spacing w:before="0" w:after="0" w:line="276" w:lineRule="auto"/>
              <w:ind w:left="113" w:right="113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</w:t>
            </w:r>
            <w:r w:rsidRPr="00F53163">
              <w:rPr>
                <w:b/>
                <w:sz w:val="18"/>
                <w:szCs w:val="18"/>
              </w:rPr>
              <w:t>icrotunneling</w:t>
            </w:r>
            <w:r>
              <w:rPr>
                <w:b/>
                <w:sz w:val="18"/>
                <w:szCs w:val="18"/>
              </w:rPr>
              <w:t xml:space="preserve"> n. 1</w:t>
            </w:r>
          </w:p>
        </w:tc>
        <w:tc>
          <w:tcPr>
            <w:tcW w:w="1816" w:type="dxa"/>
            <w:tcBorders>
              <w:top w:val="single" w:sz="12" w:space="0" w:color="auto"/>
              <w:lef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55A8F" w:rsidRPr="00F53163" w:rsidRDefault="00F55A8F" w:rsidP="00F55A8F">
            <w:pPr>
              <w:spacing w:before="0" w:after="0" w:line="276" w:lineRule="auto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</w:tcBorders>
            <w:shd w:val="clear" w:color="auto" w:fill="D6E3BC" w:themeFill="accent3" w:themeFillTint="66"/>
            <w:vAlign w:val="center"/>
          </w:tcPr>
          <w:p w:rsidR="00F55A8F" w:rsidRPr="00F53163" w:rsidRDefault="00F55A8F" w:rsidP="002914F2">
            <w:pPr>
              <w:spacing w:before="0" w:after="0" w:line="276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55A8F" w:rsidRPr="00F53163" w:rsidRDefault="00F55A8F" w:rsidP="002914F2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F53163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Data approvazione:</w:t>
            </w:r>
          </w:p>
        </w:tc>
        <w:tc>
          <w:tcPr>
            <w:tcW w:w="2551" w:type="dxa"/>
            <w:gridSpan w:val="2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F55A8F" w:rsidRPr="00F53163" w:rsidRDefault="00F55A8F" w:rsidP="002914F2">
            <w:pPr>
              <w:spacing w:before="60" w:after="60" w:line="240" w:lineRule="auto"/>
              <w:jc w:val="center"/>
              <w:rPr>
                <w:b/>
                <w:sz w:val="18"/>
                <w:szCs w:val="18"/>
              </w:rPr>
            </w:pPr>
            <w:r w:rsidRPr="00F53163">
              <w:rPr>
                <w:b/>
                <w:sz w:val="18"/>
                <w:szCs w:val="18"/>
              </w:rPr>
              <w:t>_____/_____/_________</w:t>
            </w:r>
          </w:p>
        </w:tc>
      </w:tr>
      <w:tr w:rsidR="00F55A8F" w:rsidRPr="00F53163" w:rsidTr="00F55A8F">
        <w:trPr>
          <w:trHeight w:val="340"/>
          <w:jc w:val="center"/>
        </w:trPr>
        <w:tc>
          <w:tcPr>
            <w:tcW w:w="368" w:type="dxa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F55A8F" w:rsidRPr="00F53163" w:rsidRDefault="00F55A8F" w:rsidP="002914F2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816" w:type="dxa"/>
            <w:tcBorders>
              <w:lef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55A8F" w:rsidRPr="00F53163" w:rsidRDefault="00F55A8F" w:rsidP="002914F2">
            <w:pPr>
              <w:spacing w:before="60" w:after="60" w:line="240" w:lineRule="auto"/>
              <w:rPr>
                <w:b/>
                <w:sz w:val="18"/>
                <w:szCs w:val="18"/>
              </w:rPr>
            </w:pPr>
            <w:r w:rsidRPr="00F53163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Committente</w:t>
            </w:r>
          </w:p>
        </w:tc>
        <w:tc>
          <w:tcPr>
            <w:tcW w:w="7484" w:type="dxa"/>
            <w:gridSpan w:val="5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F55A8F" w:rsidRPr="00F53163" w:rsidRDefault="00F55A8F" w:rsidP="002914F2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F55A8F" w:rsidRPr="00F53163" w:rsidTr="00F55A8F">
        <w:trPr>
          <w:trHeight w:val="1134"/>
          <w:jc w:val="center"/>
        </w:trPr>
        <w:tc>
          <w:tcPr>
            <w:tcW w:w="368" w:type="dxa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F55A8F" w:rsidRPr="00F53163" w:rsidRDefault="00F55A8F" w:rsidP="002914F2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816" w:type="dxa"/>
            <w:tcBorders>
              <w:lef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55A8F" w:rsidRPr="00F53163" w:rsidRDefault="00F55A8F" w:rsidP="002914F2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F53163">
              <w:rPr>
                <w:b/>
                <w:sz w:val="18"/>
                <w:szCs w:val="18"/>
              </w:rPr>
              <w:t>Descrizione intervento</w:t>
            </w:r>
          </w:p>
        </w:tc>
        <w:tc>
          <w:tcPr>
            <w:tcW w:w="7484" w:type="dxa"/>
            <w:gridSpan w:val="5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F55A8F" w:rsidRPr="00F53163" w:rsidRDefault="00F55A8F" w:rsidP="002914F2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F55A8F" w:rsidRPr="00F53163" w:rsidTr="00F55A8F">
        <w:trPr>
          <w:trHeight w:hRule="exact" w:val="340"/>
          <w:jc w:val="center"/>
        </w:trPr>
        <w:tc>
          <w:tcPr>
            <w:tcW w:w="368" w:type="dxa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F55A8F" w:rsidRPr="00F53163" w:rsidRDefault="00F55A8F" w:rsidP="002914F2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816" w:type="dxa"/>
            <w:tcBorders>
              <w:lef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55A8F" w:rsidRPr="00F53163" w:rsidRDefault="00F55A8F" w:rsidP="002914F2">
            <w:pPr>
              <w:spacing w:before="60" w:after="60" w:line="240" w:lineRule="auto"/>
              <w:rPr>
                <w:b/>
                <w:sz w:val="18"/>
                <w:szCs w:val="18"/>
              </w:rPr>
            </w:pPr>
            <w:r w:rsidRPr="00F53163">
              <w:rPr>
                <w:b/>
                <w:sz w:val="18"/>
                <w:szCs w:val="18"/>
              </w:rPr>
              <w:t>Luogo intervento</w:t>
            </w:r>
          </w:p>
        </w:tc>
        <w:tc>
          <w:tcPr>
            <w:tcW w:w="7484" w:type="dxa"/>
            <w:gridSpan w:val="5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F55A8F" w:rsidRPr="00F53163" w:rsidRDefault="00F55A8F" w:rsidP="002914F2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F55A8F" w:rsidRPr="00F53163" w:rsidTr="00F55A8F">
        <w:trPr>
          <w:trHeight w:val="284"/>
          <w:jc w:val="center"/>
        </w:trPr>
        <w:tc>
          <w:tcPr>
            <w:tcW w:w="368" w:type="dxa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F55A8F" w:rsidRPr="00F53163" w:rsidRDefault="00F55A8F" w:rsidP="002914F2">
            <w:pPr>
              <w:spacing w:before="0" w:after="0" w:line="240" w:lineRule="auto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816" w:type="dxa"/>
            <w:vMerge w:val="restart"/>
            <w:tcBorders>
              <w:lef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55A8F" w:rsidRPr="00F53163" w:rsidRDefault="00F55A8F" w:rsidP="002914F2">
            <w:pPr>
              <w:spacing w:before="0" w:after="0" w:line="240" w:lineRule="auto"/>
              <w:jc w:val="left"/>
              <w:rPr>
                <w:b/>
                <w:sz w:val="18"/>
                <w:szCs w:val="18"/>
              </w:rPr>
            </w:pPr>
            <w:r w:rsidRPr="00F53163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Contatti per eventuale verifica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F55A8F" w:rsidRPr="00F53163" w:rsidRDefault="00F55A8F" w:rsidP="002914F2">
            <w:pPr>
              <w:spacing w:before="60" w:after="60" w:line="240" w:lineRule="auto"/>
              <w:rPr>
                <w:sz w:val="18"/>
                <w:szCs w:val="18"/>
              </w:rPr>
            </w:pPr>
            <w:r w:rsidRPr="00F53163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Nominativo</w:t>
            </w:r>
          </w:p>
        </w:tc>
        <w:tc>
          <w:tcPr>
            <w:tcW w:w="1985" w:type="dxa"/>
            <w:shd w:val="clear" w:color="auto" w:fill="D6E3BC" w:themeFill="accent3" w:themeFillTint="66"/>
            <w:vAlign w:val="center"/>
          </w:tcPr>
          <w:p w:rsidR="00F55A8F" w:rsidRPr="00F53163" w:rsidRDefault="00F55A8F" w:rsidP="002914F2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956" w:type="dxa"/>
            <w:shd w:val="clear" w:color="auto" w:fill="D9D9D9" w:themeFill="background1" w:themeFillShade="D9"/>
            <w:vAlign w:val="center"/>
          </w:tcPr>
          <w:p w:rsidR="00F55A8F" w:rsidRPr="00F53163" w:rsidRDefault="00F55A8F" w:rsidP="002914F2">
            <w:pPr>
              <w:spacing w:before="60" w:after="60" w:line="240" w:lineRule="auto"/>
              <w:rPr>
                <w:sz w:val="18"/>
                <w:szCs w:val="18"/>
              </w:rPr>
            </w:pPr>
            <w:r w:rsidRPr="00F53163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Ruolo</w:t>
            </w:r>
          </w:p>
        </w:tc>
        <w:tc>
          <w:tcPr>
            <w:tcW w:w="2551" w:type="dxa"/>
            <w:gridSpan w:val="2"/>
            <w:tcBorders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F55A8F" w:rsidRPr="00F53163" w:rsidRDefault="00F55A8F" w:rsidP="002914F2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F55A8F" w:rsidRPr="00F53163" w:rsidTr="00F62634">
        <w:trPr>
          <w:trHeight w:val="284"/>
          <w:jc w:val="center"/>
        </w:trPr>
        <w:tc>
          <w:tcPr>
            <w:tcW w:w="368" w:type="dxa"/>
            <w:vMerge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F55A8F" w:rsidRPr="00F53163" w:rsidRDefault="00F55A8F" w:rsidP="002914F2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816" w:type="dxa"/>
            <w:vMerge/>
            <w:tcBorders>
              <w:left w:val="single" w:sz="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55A8F" w:rsidRPr="00F53163" w:rsidRDefault="00F55A8F" w:rsidP="002914F2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55A8F" w:rsidRPr="00F53163" w:rsidRDefault="00F55A8F" w:rsidP="002914F2">
            <w:pPr>
              <w:spacing w:before="60" w:after="60" w:line="240" w:lineRule="auto"/>
              <w:rPr>
                <w:sz w:val="18"/>
                <w:szCs w:val="18"/>
              </w:rPr>
            </w:pPr>
            <w:r w:rsidRPr="00F53163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E-mail</w:t>
            </w:r>
          </w:p>
        </w:tc>
        <w:tc>
          <w:tcPr>
            <w:tcW w:w="1985" w:type="dxa"/>
            <w:tcBorders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F55A8F" w:rsidRPr="00F53163" w:rsidRDefault="00F55A8F" w:rsidP="002914F2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956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55A8F" w:rsidRPr="00F53163" w:rsidRDefault="00F55A8F" w:rsidP="002914F2">
            <w:pPr>
              <w:spacing w:before="60" w:after="60" w:line="240" w:lineRule="auto"/>
              <w:rPr>
                <w:sz w:val="18"/>
                <w:szCs w:val="18"/>
              </w:rPr>
            </w:pPr>
            <w:r w:rsidRPr="00F53163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Telefono</w:t>
            </w:r>
          </w:p>
        </w:tc>
        <w:tc>
          <w:tcPr>
            <w:tcW w:w="2551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F55A8F" w:rsidRPr="00F53163" w:rsidRDefault="00F55A8F" w:rsidP="002914F2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</w:tbl>
    <w:p w:rsidR="00A13E55" w:rsidRDefault="00A13E55">
      <w:pPr>
        <w:spacing w:before="0" w:after="200" w:line="276" w:lineRule="auto"/>
        <w:jc w:val="left"/>
        <w:rPr>
          <w:sz w:val="24"/>
        </w:rPr>
      </w:pPr>
    </w:p>
    <w:tbl>
      <w:tblPr>
        <w:tblStyle w:val="Grigliatabella"/>
        <w:tblW w:w="9668" w:type="dxa"/>
        <w:jc w:val="center"/>
        <w:tblInd w:w="14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D6E3BC" w:themeFill="accent3" w:themeFillTint="66"/>
        <w:tblLayout w:type="fixed"/>
        <w:tblLook w:val="04A0" w:firstRow="1" w:lastRow="0" w:firstColumn="1" w:lastColumn="0" w:noHBand="0" w:noVBand="1"/>
      </w:tblPr>
      <w:tblGrid>
        <w:gridCol w:w="368"/>
        <w:gridCol w:w="1816"/>
        <w:gridCol w:w="992"/>
        <w:gridCol w:w="1985"/>
        <w:gridCol w:w="1956"/>
        <w:gridCol w:w="2551"/>
      </w:tblGrid>
      <w:tr w:rsidR="00F62634" w:rsidRPr="00F53163" w:rsidTr="00F62634">
        <w:trPr>
          <w:trHeight w:hRule="exact" w:val="340"/>
          <w:jc w:val="center"/>
        </w:trPr>
        <w:tc>
          <w:tcPr>
            <w:tcW w:w="368" w:type="dxa"/>
            <w:vMerge w:val="restart"/>
            <w:shd w:val="clear" w:color="auto" w:fill="D9D9D9" w:themeFill="background1" w:themeFillShade="D9"/>
            <w:textDirection w:val="btLr"/>
          </w:tcPr>
          <w:p w:rsidR="00F62634" w:rsidRDefault="00F62634" w:rsidP="00E422E9">
            <w:pPr>
              <w:spacing w:before="0" w:after="0" w:line="276" w:lineRule="auto"/>
              <w:ind w:left="113" w:right="113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</w:t>
            </w:r>
            <w:r w:rsidRPr="00F53163">
              <w:rPr>
                <w:b/>
                <w:sz w:val="18"/>
                <w:szCs w:val="18"/>
              </w:rPr>
              <w:t>icrotunneling</w:t>
            </w:r>
            <w:r w:rsidR="00F42470">
              <w:rPr>
                <w:b/>
                <w:sz w:val="18"/>
                <w:szCs w:val="18"/>
              </w:rPr>
              <w:t xml:space="preserve"> n. _______</w:t>
            </w:r>
          </w:p>
        </w:tc>
        <w:tc>
          <w:tcPr>
            <w:tcW w:w="1816" w:type="dxa"/>
            <w:shd w:val="clear" w:color="auto" w:fill="D9D9D9" w:themeFill="background1" w:themeFillShade="D9"/>
            <w:vAlign w:val="center"/>
          </w:tcPr>
          <w:p w:rsidR="00F62634" w:rsidRPr="00F53163" w:rsidRDefault="00F62634" w:rsidP="00E422E9">
            <w:pPr>
              <w:spacing w:before="0" w:after="0" w:line="276" w:lineRule="auto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Impresa</w:t>
            </w:r>
          </w:p>
        </w:tc>
        <w:tc>
          <w:tcPr>
            <w:tcW w:w="2977" w:type="dxa"/>
            <w:gridSpan w:val="2"/>
            <w:shd w:val="clear" w:color="auto" w:fill="D6E3BC" w:themeFill="accent3" w:themeFillTint="66"/>
            <w:vAlign w:val="center"/>
          </w:tcPr>
          <w:p w:rsidR="00F62634" w:rsidRPr="00F53163" w:rsidRDefault="00F62634" w:rsidP="00E422E9">
            <w:pPr>
              <w:spacing w:before="0" w:after="0" w:line="276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956" w:type="dxa"/>
            <w:shd w:val="clear" w:color="auto" w:fill="D9D9D9" w:themeFill="background1" w:themeFillShade="D9"/>
            <w:vAlign w:val="center"/>
          </w:tcPr>
          <w:p w:rsidR="00F62634" w:rsidRPr="00F53163" w:rsidRDefault="00F62634" w:rsidP="00E422E9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F53163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Data approvazione:</w:t>
            </w:r>
          </w:p>
        </w:tc>
        <w:tc>
          <w:tcPr>
            <w:tcW w:w="2551" w:type="dxa"/>
            <w:shd w:val="clear" w:color="auto" w:fill="D6E3BC" w:themeFill="accent3" w:themeFillTint="66"/>
            <w:vAlign w:val="center"/>
          </w:tcPr>
          <w:p w:rsidR="00F62634" w:rsidRPr="00F53163" w:rsidRDefault="00F62634" w:rsidP="00E422E9">
            <w:pPr>
              <w:spacing w:before="60" w:after="60" w:line="240" w:lineRule="auto"/>
              <w:jc w:val="center"/>
              <w:rPr>
                <w:b/>
                <w:sz w:val="18"/>
                <w:szCs w:val="18"/>
              </w:rPr>
            </w:pPr>
            <w:r w:rsidRPr="00F53163">
              <w:rPr>
                <w:b/>
                <w:sz w:val="18"/>
                <w:szCs w:val="18"/>
              </w:rPr>
              <w:t>_____/_____/_________</w:t>
            </w:r>
          </w:p>
        </w:tc>
      </w:tr>
      <w:tr w:rsidR="00F62634" w:rsidRPr="00F53163" w:rsidTr="00F62634">
        <w:trPr>
          <w:trHeight w:val="340"/>
          <w:jc w:val="center"/>
        </w:trPr>
        <w:tc>
          <w:tcPr>
            <w:tcW w:w="368" w:type="dxa"/>
            <w:vMerge/>
            <w:shd w:val="clear" w:color="auto" w:fill="D9D9D9" w:themeFill="background1" w:themeFillShade="D9"/>
          </w:tcPr>
          <w:p w:rsidR="00F62634" w:rsidRPr="00F53163" w:rsidRDefault="00F62634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816" w:type="dxa"/>
            <w:shd w:val="clear" w:color="auto" w:fill="D9D9D9" w:themeFill="background1" w:themeFillShade="D9"/>
            <w:vAlign w:val="center"/>
          </w:tcPr>
          <w:p w:rsidR="00F62634" w:rsidRPr="00F53163" w:rsidRDefault="00F62634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  <w:r w:rsidRPr="00F53163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Committente</w:t>
            </w:r>
          </w:p>
        </w:tc>
        <w:tc>
          <w:tcPr>
            <w:tcW w:w="7484" w:type="dxa"/>
            <w:gridSpan w:val="4"/>
            <w:shd w:val="clear" w:color="auto" w:fill="D6E3BC" w:themeFill="accent3" w:themeFillTint="66"/>
            <w:vAlign w:val="center"/>
          </w:tcPr>
          <w:p w:rsidR="00F62634" w:rsidRPr="00F53163" w:rsidRDefault="00F6263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F62634" w:rsidRPr="00F53163" w:rsidTr="00F62634">
        <w:trPr>
          <w:trHeight w:val="1134"/>
          <w:jc w:val="center"/>
        </w:trPr>
        <w:tc>
          <w:tcPr>
            <w:tcW w:w="368" w:type="dxa"/>
            <w:vMerge/>
            <w:shd w:val="clear" w:color="auto" w:fill="D9D9D9" w:themeFill="background1" w:themeFillShade="D9"/>
          </w:tcPr>
          <w:p w:rsidR="00F62634" w:rsidRPr="00F53163" w:rsidRDefault="00F62634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816" w:type="dxa"/>
            <w:shd w:val="clear" w:color="auto" w:fill="D9D9D9" w:themeFill="background1" w:themeFillShade="D9"/>
            <w:vAlign w:val="center"/>
          </w:tcPr>
          <w:p w:rsidR="00F62634" w:rsidRPr="00F53163" w:rsidRDefault="00F62634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F53163">
              <w:rPr>
                <w:b/>
                <w:sz w:val="18"/>
                <w:szCs w:val="18"/>
              </w:rPr>
              <w:t>Descrizione intervento</w:t>
            </w:r>
          </w:p>
        </w:tc>
        <w:tc>
          <w:tcPr>
            <w:tcW w:w="7484" w:type="dxa"/>
            <w:gridSpan w:val="4"/>
            <w:shd w:val="clear" w:color="auto" w:fill="D6E3BC" w:themeFill="accent3" w:themeFillTint="66"/>
            <w:vAlign w:val="center"/>
          </w:tcPr>
          <w:p w:rsidR="00F62634" w:rsidRPr="00F53163" w:rsidRDefault="00F6263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F62634" w:rsidRPr="00F53163" w:rsidTr="00F62634">
        <w:trPr>
          <w:trHeight w:hRule="exact" w:val="340"/>
          <w:jc w:val="center"/>
        </w:trPr>
        <w:tc>
          <w:tcPr>
            <w:tcW w:w="368" w:type="dxa"/>
            <w:vMerge/>
            <w:shd w:val="clear" w:color="auto" w:fill="D9D9D9" w:themeFill="background1" w:themeFillShade="D9"/>
          </w:tcPr>
          <w:p w:rsidR="00F62634" w:rsidRPr="00F53163" w:rsidRDefault="00F62634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816" w:type="dxa"/>
            <w:shd w:val="clear" w:color="auto" w:fill="D9D9D9" w:themeFill="background1" w:themeFillShade="D9"/>
            <w:vAlign w:val="center"/>
          </w:tcPr>
          <w:p w:rsidR="00F62634" w:rsidRPr="00F53163" w:rsidRDefault="00F62634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  <w:r w:rsidRPr="00F53163">
              <w:rPr>
                <w:b/>
                <w:sz w:val="18"/>
                <w:szCs w:val="18"/>
              </w:rPr>
              <w:t>Luogo intervento</w:t>
            </w:r>
          </w:p>
        </w:tc>
        <w:tc>
          <w:tcPr>
            <w:tcW w:w="7484" w:type="dxa"/>
            <w:gridSpan w:val="4"/>
            <w:shd w:val="clear" w:color="auto" w:fill="D6E3BC" w:themeFill="accent3" w:themeFillTint="66"/>
            <w:vAlign w:val="center"/>
          </w:tcPr>
          <w:p w:rsidR="00F62634" w:rsidRPr="00F53163" w:rsidRDefault="00F6263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F62634" w:rsidRPr="00F53163" w:rsidTr="00F62634">
        <w:trPr>
          <w:trHeight w:val="284"/>
          <w:jc w:val="center"/>
        </w:trPr>
        <w:tc>
          <w:tcPr>
            <w:tcW w:w="368" w:type="dxa"/>
            <w:vMerge/>
            <w:shd w:val="clear" w:color="auto" w:fill="D9D9D9" w:themeFill="background1" w:themeFillShade="D9"/>
          </w:tcPr>
          <w:p w:rsidR="00F62634" w:rsidRPr="00F53163" w:rsidRDefault="00F62634" w:rsidP="00E422E9">
            <w:pPr>
              <w:spacing w:before="0" w:after="0" w:line="240" w:lineRule="auto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816" w:type="dxa"/>
            <w:vMerge w:val="restart"/>
            <w:shd w:val="clear" w:color="auto" w:fill="D9D9D9" w:themeFill="background1" w:themeFillShade="D9"/>
            <w:vAlign w:val="center"/>
          </w:tcPr>
          <w:p w:rsidR="00F62634" w:rsidRPr="00F53163" w:rsidRDefault="00F62634" w:rsidP="00E422E9">
            <w:pPr>
              <w:spacing w:before="0" w:after="0" w:line="240" w:lineRule="auto"/>
              <w:jc w:val="left"/>
              <w:rPr>
                <w:b/>
                <w:sz w:val="18"/>
                <w:szCs w:val="18"/>
              </w:rPr>
            </w:pPr>
            <w:r w:rsidRPr="00F53163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Contatti per eventuale verifica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F62634" w:rsidRPr="00F53163" w:rsidRDefault="00F62634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F53163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Nominativo</w:t>
            </w:r>
          </w:p>
        </w:tc>
        <w:tc>
          <w:tcPr>
            <w:tcW w:w="1985" w:type="dxa"/>
            <w:shd w:val="clear" w:color="auto" w:fill="D6E3BC" w:themeFill="accent3" w:themeFillTint="66"/>
            <w:vAlign w:val="center"/>
          </w:tcPr>
          <w:p w:rsidR="00F62634" w:rsidRPr="00F53163" w:rsidRDefault="00F6263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956" w:type="dxa"/>
            <w:shd w:val="clear" w:color="auto" w:fill="D9D9D9" w:themeFill="background1" w:themeFillShade="D9"/>
            <w:vAlign w:val="center"/>
          </w:tcPr>
          <w:p w:rsidR="00F62634" w:rsidRPr="00F53163" w:rsidRDefault="00F62634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F53163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Ruolo</w:t>
            </w:r>
          </w:p>
        </w:tc>
        <w:tc>
          <w:tcPr>
            <w:tcW w:w="2551" w:type="dxa"/>
            <w:shd w:val="clear" w:color="auto" w:fill="D6E3BC" w:themeFill="accent3" w:themeFillTint="66"/>
            <w:vAlign w:val="center"/>
          </w:tcPr>
          <w:p w:rsidR="00F62634" w:rsidRPr="00F53163" w:rsidRDefault="00F6263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F62634" w:rsidRPr="00F53163" w:rsidTr="00F62634">
        <w:trPr>
          <w:trHeight w:val="284"/>
          <w:jc w:val="center"/>
        </w:trPr>
        <w:tc>
          <w:tcPr>
            <w:tcW w:w="368" w:type="dxa"/>
            <w:vMerge/>
            <w:shd w:val="clear" w:color="auto" w:fill="D9D9D9" w:themeFill="background1" w:themeFillShade="D9"/>
          </w:tcPr>
          <w:p w:rsidR="00F62634" w:rsidRPr="00F53163" w:rsidRDefault="00F62634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816" w:type="dxa"/>
            <w:vMerge/>
            <w:shd w:val="clear" w:color="auto" w:fill="D9D9D9" w:themeFill="background1" w:themeFillShade="D9"/>
            <w:vAlign w:val="center"/>
          </w:tcPr>
          <w:p w:rsidR="00F62634" w:rsidRPr="00F53163" w:rsidRDefault="00F62634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F62634" w:rsidRPr="00F53163" w:rsidRDefault="00F62634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F53163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E-mail</w:t>
            </w:r>
          </w:p>
        </w:tc>
        <w:tc>
          <w:tcPr>
            <w:tcW w:w="1985" w:type="dxa"/>
            <w:shd w:val="clear" w:color="auto" w:fill="D6E3BC" w:themeFill="accent3" w:themeFillTint="66"/>
            <w:vAlign w:val="center"/>
          </w:tcPr>
          <w:p w:rsidR="00F62634" w:rsidRPr="00F53163" w:rsidRDefault="00F6263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956" w:type="dxa"/>
            <w:shd w:val="clear" w:color="auto" w:fill="D9D9D9" w:themeFill="background1" w:themeFillShade="D9"/>
            <w:vAlign w:val="center"/>
          </w:tcPr>
          <w:p w:rsidR="00F62634" w:rsidRPr="00F53163" w:rsidRDefault="00F62634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F53163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Telefono</w:t>
            </w:r>
          </w:p>
        </w:tc>
        <w:tc>
          <w:tcPr>
            <w:tcW w:w="2551" w:type="dxa"/>
            <w:shd w:val="clear" w:color="auto" w:fill="D6E3BC" w:themeFill="accent3" w:themeFillTint="66"/>
            <w:vAlign w:val="center"/>
          </w:tcPr>
          <w:p w:rsidR="00F62634" w:rsidRPr="00F53163" w:rsidRDefault="00F6263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</w:tbl>
    <w:p w:rsidR="00F55A8F" w:rsidRDefault="00F55A8F">
      <w:pPr>
        <w:spacing w:before="0" w:after="200" w:line="276" w:lineRule="auto"/>
        <w:jc w:val="left"/>
        <w:rPr>
          <w:b/>
          <w:szCs w:val="28"/>
          <w:u w:val="single"/>
        </w:rPr>
      </w:pPr>
      <w:r>
        <w:rPr>
          <w:b/>
          <w:szCs w:val="28"/>
          <w:u w:val="single"/>
        </w:rPr>
        <w:br w:type="page"/>
      </w:r>
    </w:p>
    <w:p w:rsidR="0045353B" w:rsidRPr="009E35B6" w:rsidRDefault="0045353B" w:rsidP="009E35B6">
      <w:pPr>
        <w:spacing w:after="360" w:line="240" w:lineRule="auto"/>
        <w:rPr>
          <w:b/>
          <w:szCs w:val="28"/>
          <w:u w:val="single"/>
        </w:rPr>
      </w:pPr>
      <w:r w:rsidRPr="009E35B6">
        <w:rPr>
          <w:b/>
          <w:szCs w:val="28"/>
          <w:u w:val="single"/>
        </w:rPr>
        <w:lastRenderedPageBreak/>
        <w:t>Referenza 6 – IMPIANTI DI SOLLEVAMENTO</w:t>
      </w:r>
    </w:p>
    <w:tbl>
      <w:tblPr>
        <w:tblStyle w:val="Grigliatabella"/>
        <w:tblW w:w="97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D6E3BC" w:themeFill="accent3" w:themeFillTint="66"/>
        <w:tblLayout w:type="fixed"/>
        <w:tblLook w:val="04A0" w:firstRow="1" w:lastRow="0" w:firstColumn="1" w:lastColumn="0" w:noHBand="0" w:noVBand="1"/>
      </w:tblPr>
      <w:tblGrid>
        <w:gridCol w:w="2362"/>
        <w:gridCol w:w="1134"/>
        <w:gridCol w:w="1843"/>
        <w:gridCol w:w="1559"/>
        <w:gridCol w:w="1417"/>
        <w:gridCol w:w="1418"/>
      </w:tblGrid>
      <w:tr w:rsidR="00C55CB4" w:rsidRPr="00F3163F" w:rsidTr="00DF578D">
        <w:trPr>
          <w:trHeight w:val="454"/>
          <w:jc w:val="center"/>
        </w:trPr>
        <w:tc>
          <w:tcPr>
            <w:tcW w:w="6898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55CB4" w:rsidRPr="00F3163F" w:rsidRDefault="00C55CB4" w:rsidP="00F3163F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F3163F">
              <w:rPr>
                <w:b/>
                <w:sz w:val="18"/>
                <w:szCs w:val="18"/>
              </w:rPr>
              <w:t>I</w:t>
            </w:r>
            <w:r w:rsidR="00F3163F" w:rsidRPr="00F3163F">
              <w:rPr>
                <w:b/>
                <w:sz w:val="18"/>
                <w:szCs w:val="18"/>
              </w:rPr>
              <w:t>mpianti di sollevamento eseguiti</w:t>
            </w: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D6E3BC" w:themeFill="accent3" w:themeFillTint="66"/>
            <w:vAlign w:val="center"/>
          </w:tcPr>
          <w:p w:rsidR="00C55CB4" w:rsidRPr="00F3163F" w:rsidRDefault="00B063A3" w:rsidP="00C55CB4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SI’</w:t>
            </w:r>
          </w:p>
        </w:tc>
        <w:tc>
          <w:tcPr>
            <w:tcW w:w="1418" w:type="dxa"/>
            <w:shd w:val="clear" w:color="auto" w:fill="D6E3BC" w:themeFill="accent3" w:themeFillTint="66"/>
            <w:vAlign w:val="center"/>
          </w:tcPr>
          <w:p w:rsidR="00C55CB4" w:rsidRPr="00F3163F" w:rsidRDefault="00B063A3" w:rsidP="00C55CB4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</w:rPr>
              <w:sym w:font="Symbol" w:char="F082"/>
            </w:r>
            <w:r>
              <w:rPr>
                <w:sz w:val="18"/>
                <w:szCs w:val="18"/>
              </w:rPr>
              <w:t xml:space="preserve">  NO</w:t>
            </w:r>
          </w:p>
        </w:tc>
      </w:tr>
      <w:tr w:rsidR="006C6304" w:rsidRPr="00F3163F" w:rsidTr="00DF578D">
        <w:trPr>
          <w:trHeight w:val="340"/>
          <w:jc w:val="center"/>
        </w:trPr>
        <w:tc>
          <w:tcPr>
            <w:tcW w:w="2362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C6304" w:rsidRPr="00F3163F" w:rsidRDefault="006C6304" w:rsidP="00DF578D">
            <w:pPr>
              <w:spacing w:before="0" w:after="0" w:line="276" w:lineRule="auto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Impresa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</w:tcBorders>
            <w:shd w:val="clear" w:color="auto" w:fill="D6E3BC" w:themeFill="accent3" w:themeFillTint="66"/>
            <w:vAlign w:val="center"/>
          </w:tcPr>
          <w:p w:rsidR="006C6304" w:rsidRPr="00F3163F" w:rsidRDefault="006C6304" w:rsidP="00C55CB4">
            <w:pPr>
              <w:spacing w:before="0" w:after="0" w:line="276" w:lineRule="auto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C6304" w:rsidRPr="00F3163F" w:rsidRDefault="006C6304" w:rsidP="00C55CB4">
            <w:pPr>
              <w:spacing w:before="0" w:after="0" w:line="276" w:lineRule="auto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Data approvazione:</w:t>
            </w:r>
          </w:p>
        </w:tc>
        <w:tc>
          <w:tcPr>
            <w:tcW w:w="2835" w:type="dxa"/>
            <w:gridSpan w:val="2"/>
            <w:shd w:val="clear" w:color="auto" w:fill="D6E3BC" w:themeFill="accent3" w:themeFillTint="66"/>
            <w:vAlign w:val="center"/>
          </w:tcPr>
          <w:p w:rsidR="006C6304" w:rsidRPr="00F3163F" w:rsidRDefault="006C6304" w:rsidP="00022358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_____/_____/_________</w:t>
            </w:r>
          </w:p>
        </w:tc>
      </w:tr>
      <w:tr w:rsidR="006C6304" w:rsidRPr="00F3163F" w:rsidTr="00DF578D">
        <w:trPr>
          <w:trHeight w:hRule="exact" w:val="340"/>
          <w:jc w:val="center"/>
        </w:trPr>
        <w:tc>
          <w:tcPr>
            <w:tcW w:w="2362" w:type="dxa"/>
            <w:shd w:val="clear" w:color="auto" w:fill="D9D9D9" w:themeFill="background1" w:themeFillShade="D9"/>
            <w:vAlign w:val="center"/>
          </w:tcPr>
          <w:p w:rsidR="006C6304" w:rsidRPr="00F3163F" w:rsidRDefault="006C6304" w:rsidP="00F524F5">
            <w:pPr>
              <w:spacing w:before="60" w:after="60" w:line="240" w:lineRule="auto"/>
              <w:rPr>
                <w:b/>
                <w:sz w:val="18"/>
                <w:szCs w:val="18"/>
              </w:rPr>
            </w:pP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Committente</w:t>
            </w:r>
          </w:p>
        </w:tc>
        <w:tc>
          <w:tcPr>
            <w:tcW w:w="7371" w:type="dxa"/>
            <w:gridSpan w:val="5"/>
            <w:shd w:val="clear" w:color="auto" w:fill="D6E3BC" w:themeFill="accent3" w:themeFillTint="66"/>
            <w:vAlign w:val="center"/>
          </w:tcPr>
          <w:p w:rsidR="006C6304" w:rsidRPr="00F3163F" w:rsidRDefault="006C6304" w:rsidP="00F524F5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6C6304" w:rsidRPr="00F3163F" w:rsidTr="008D1D84">
        <w:trPr>
          <w:trHeight w:hRule="exact" w:val="1134"/>
          <w:jc w:val="center"/>
        </w:trPr>
        <w:tc>
          <w:tcPr>
            <w:tcW w:w="2362" w:type="dxa"/>
            <w:shd w:val="clear" w:color="auto" w:fill="D9D9D9" w:themeFill="background1" w:themeFillShade="D9"/>
            <w:vAlign w:val="center"/>
          </w:tcPr>
          <w:p w:rsidR="006C6304" w:rsidRPr="00F3163F" w:rsidRDefault="006C6304" w:rsidP="00F524F5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F3163F">
              <w:rPr>
                <w:b/>
                <w:sz w:val="18"/>
                <w:szCs w:val="18"/>
              </w:rPr>
              <w:t>Descrizione intervento</w:t>
            </w:r>
          </w:p>
        </w:tc>
        <w:tc>
          <w:tcPr>
            <w:tcW w:w="7371" w:type="dxa"/>
            <w:gridSpan w:val="5"/>
            <w:shd w:val="clear" w:color="auto" w:fill="D6E3BC" w:themeFill="accent3" w:themeFillTint="66"/>
            <w:vAlign w:val="center"/>
          </w:tcPr>
          <w:p w:rsidR="006C6304" w:rsidRPr="00F3163F" w:rsidRDefault="006C6304" w:rsidP="00F524F5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6C6304" w:rsidRPr="00F3163F" w:rsidTr="00DF578D">
        <w:trPr>
          <w:trHeight w:hRule="exact" w:val="340"/>
          <w:jc w:val="center"/>
        </w:trPr>
        <w:tc>
          <w:tcPr>
            <w:tcW w:w="2362" w:type="dxa"/>
            <w:shd w:val="clear" w:color="auto" w:fill="D9D9D9" w:themeFill="background1" w:themeFillShade="D9"/>
            <w:vAlign w:val="center"/>
          </w:tcPr>
          <w:p w:rsidR="006C6304" w:rsidRPr="00F3163F" w:rsidRDefault="006C6304" w:rsidP="00F524F5">
            <w:pPr>
              <w:spacing w:before="60" w:after="60" w:line="240" w:lineRule="auto"/>
              <w:rPr>
                <w:b/>
                <w:sz w:val="18"/>
                <w:szCs w:val="18"/>
              </w:rPr>
            </w:pPr>
            <w:r w:rsidRPr="00F3163F">
              <w:rPr>
                <w:b/>
                <w:sz w:val="18"/>
                <w:szCs w:val="18"/>
              </w:rPr>
              <w:t>Luogo intervento</w:t>
            </w:r>
          </w:p>
        </w:tc>
        <w:tc>
          <w:tcPr>
            <w:tcW w:w="7371" w:type="dxa"/>
            <w:gridSpan w:val="5"/>
            <w:shd w:val="clear" w:color="auto" w:fill="D6E3BC" w:themeFill="accent3" w:themeFillTint="66"/>
            <w:vAlign w:val="center"/>
          </w:tcPr>
          <w:p w:rsidR="006C6304" w:rsidRPr="00F3163F" w:rsidRDefault="006C6304" w:rsidP="00F524F5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6C6304" w:rsidRPr="00F3163F" w:rsidTr="00DF578D">
        <w:trPr>
          <w:trHeight w:hRule="exact" w:val="284"/>
          <w:jc w:val="center"/>
        </w:trPr>
        <w:tc>
          <w:tcPr>
            <w:tcW w:w="2362" w:type="dxa"/>
            <w:vMerge w:val="restart"/>
            <w:shd w:val="clear" w:color="auto" w:fill="D9D9D9" w:themeFill="background1" w:themeFillShade="D9"/>
            <w:vAlign w:val="center"/>
          </w:tcPr>
          <w:p w:rsidR="006C6304" w:rsidRPr="00F3163F" w:rsidRDefault="006C6304" w:rsidP="00F524F5">
            <w:pPr>
              <w:spacing w:before="0" w:after="0" w:line="240" w:lineRule="auto"/>
              <w:jc w:val="left"/>
              <w:rPr>
                <w:b/>
                <w:sz w:val="18"/>
                <w:szCs w:val="18"/>
              </w:rPr>
            </w:pP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Contatti per eventuale verifica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6C6304" w:rsidRPr="00F3163F" w:rsidRDefault="006C6304" w:rsidP="00F524F5">
            <w:pPr>
              <w:spacing w:before="60" w:after="60" w:line="240" w:lineRule="auto"/>
              <w:rPr>
                <w:sz w:val="18"/>
                <w:szCs w:val="18"/>
              </w:rPr>
            </w:pPr>
            <w:r w:rsidRPr="00F3163F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Nominativo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6C6304" w:rsidRPr="00F3163F" w:rsidRDefault="006C6304" w:rsidP="00F524F5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6C6304" w:rsidRPr="00F3163F" w:rsidRDefault="006C6304" w:rsidP="00F524F5">
            <w:pPr>
              <w:spacing w:before="60" w:after="60" w:line="240" w:lineRule="auto"/>
              <w:rPr>
                <w:sz w:val="18"/>
                <w:szCs w:val="18"/>
              </w:rPr>
            </w:pPr>
            <w:r w:rsidRPr="00F3163F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Ruolo</w:t>
            </w:r>
          </w:p>
        </w:tc>
        <w:tc>
          <w:tcPr>
            <w:tcW w:w="2835" w:type="dxa"/>
            <w:gridSpan w:val="2"/>
            <w:shd w:val="clear" w:color="auto" w:fill="D6E3BC" w:themeFill="accent3" w:themeFillTint="66"/>
            <w:vAlign w:val="center"/>
          </w:tcPr>
          <w:p w:rsidR="006C6304" w:rsidRPr="00F3163F" w:rsidRDefault="006C6304" w:rsidP="00F524F5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6C6304" w:rsidRPr="00F3163F" w:rsidTr="00DF578D">
        <w:trPr>
          <w:trHeight w:hRule="exact" w:val="284"/>
          <w:jc w:val="center"/>
        </w:trPr>
        <w:tc>
          <w:tcPr>
            <w:tcW w:w="2362" w:type="dxa"/>
            <w:vMerge/>
            <w:shd w:val="clear" w:color="auto" w:fill="D9D9D9" w:themeFill="background1" w:themeFillShade="D9"/>
            <w:vAlign w:val="center"/>
          </w:tcPr>
          <w:p w:rsidR="006C6304" w:rsidRPr="00F3163F" w:rsidRDefault="006C6304" w:rsidP="00F524F5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6C6304" w:rsidRPr="00F3163F" w:rsidRDefault="006C6304" w:rsidP="00F524F5">
            <w:pPr>
              <w:spacing w:before="60" w:after="60" w:line="240" w:lineRule="auto"/>
              <w:rPr>
                <w:sz w:val="18"/>
                <w:szCs w:val="18"/>
              </w:rPr>
            </w:pPr>
            <w:r w:rsidRPr="00F3163F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E-mail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6C6304" w:rsidRPr="00F3163F" w:rsidRDefault="006C6304" w:rsidP="00F524F5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6C6304" w:rsidRPr="00F3163F" w:rsidRDefault="006C6304" w:rsidP="00F524F5">
            <w:pPr>
              <w:spacing w:before="60" w:after="60" w:line="240" w:lineRule="auto"/>
              <w:rPr>
                <w:sz w:val="18"/>
                <w:szCs w:val="18"/>
              </w:rPr>
            </w:pPr>
            <w:r w:rsidRPr="00F3163F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Telefono</w:t>
            </w:r>
          </w:p>
        </w:tc>
        <w:tc>
          <w:tcPr>
            <w:tcW w:w="2835" w:type="dxa"/>
            <w:gridSpan w:val="2"/>
            <w:tcBorders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6C6304" w:rsidRPr="00F3163F" w:rsidRDefault="006C6304" w:rsidP="00F524F5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DF578D" w:rsidRPr="00F3163F" w:rsidTr="00DF578D">
        <w:trPr>
          <w:trHeight w:val="454"/>
          <w:jc w:val="center"/>
        </w:trPr>
        <w:tc>
          <w:tcPr>
            <w:tcW w:w="6898" w:type="dxa"/>
            <w:gridSpan w:val="4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F578D" w:rsidRPr="00F3163F" w:rsidRDefault="00DF578D" w:rsidP="00DF578D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>NUM. IMPIANTI DI SOLLEVAMENTO DEL LAVORO</w:t>
            </w: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 xml:space="preserve"> </w:t>
            </w: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shd w:val="clear" w:color="auto" w:fill="D9D9D9" w:themeFill="background1" w:themeFillShade="D9"/>
                <w:lang w:eastAsia="it-IT"/>
              </w:rPr>
              <w:t xml:space="preserve">[%] - 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shd w:val="clear" w:color="auto" w:fill="D9D9D9" w:themeFill="background1" w:themeFillShade="D9"/>
                <w:lang w:eastAsia="it-IT"/>
              </w:rPr>
              <w:t>(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>SOLO NEL CASO IN CUI IL LAVORO SIA STATO ESEGUITO IN ASSOCIAZIONE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DF578D" w:rsidRPr="00F3163F" w:rsidRDefault="00DF578D" w:rsidP="00F524F5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  <w:tr w:rsidR="006C6304" w:rsidRPr="00F3163F" w:rsidTr="00DF578D">
        <w:trPr>
          <w:trHeight w:val="454"/>
          <w:jc w:val="center"/>
        </w:trPr>
        <w:tc>
          <w:tcPr>
            <w:tcW w:w="6898" w:type="dxa"/>
            <w:gridSpan w:val="4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C6304" w:rsidRPr="00F3163F" w:rsidRDefault="006C6304" w:rsidP="00F524F5">
            <w:pPr>
              <w:spacing w:before="60" w:after="60" w:line="240" w:lineRule="auto"/>
              <w:rPr>
                <w:sz w:val="18"/>
                <w:szCs w:val="18"/>
              </w:rPr>
            </w:pP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 xml:space="preserve">QUOTA DI PARTECIPAZIONE </w:t>
            </w: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shd w:val="clear" w:color="auto" w:fill="D9D9D9" w:themeFill="background1" w:themeFillShade="D9"/>
                <w:lang w:eastAsia="it-IT"/>
              </w:rPr>
              <w:t xml:space="preserve">[%] - 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shd w:val="clear" w:color="auto" w:fill="D9D9D9" w:themeFill="background1" w:themeFillShade="D9"/>
                <w:lang w:eastAsia="it-IT"/>
              </w:rPr>
              <w:t>(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>SOLO NEL CASO IN CUI IL LAVORO SIA STATO ESEGUITO IN ASSOCIAZIONE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6C6304" w:rsidRPr="00F3163F" w:rsidRDefault="00DF578D" w:rsidP="00F524F5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  <w:tr w:rsidR="00DF578D" w:rsidRPr="00F3163F" w:rsidTr="00DF578D">
        <w:trPr>
          <w:trHeight w:val="454"/>
          <w:jc w:val="center"/>
        </w:trPr>
        <w:tc>
          <w:tcPr>
            <w:tcW w:w="6898" w:type="dxa"/>
            <w:gridSpan w:val="4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F578D" w:rsidRPr="00F3163F" w:rsidRDefault="00DF578D" w:rsidP="00DF578D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 xml:space="preserve">NUM. IMPIANTI DI SOLLEVAMENTO </w:t>
            </w:r>
            <w:r w:rsidR="00716E9F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 xml:space="preserve">AI FINI DEL CALCOLO 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>PER LA REFERENZA</w:t>
            </w: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 xml:space="preserve"> </w:t>
            </w: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shd w:val="clear" w:color="auto" w:fill="D9D9D9" w:themeFill="background1" w:themeFillShade="D9"/>
                <w:lang w:eastAsia="it-IT"/>
              </w:rPr>
              <w:t xml:space="preserve">[%] - 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shd w:val="clear" w:color="auto" w:fill="D9D9D9" w:themeFill="background1" w:themeFillShade="D9"/>
                <w:lang w:eastAsia="it-IT"/>
              </w:rPr>
              <w:t>(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>SOLO NEL CASO IN CUI IL LAVORO SIA STATO ESEGUITO IN ASSOCIAZIONE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DF578D" w:rsidRPr="00F3163F" w:rsidRDefault="00DF578D" w:rsidP="00F524F5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</w:tbl>
    <w:p w:rsidR="0045353B" w:rsidRDefault="0045353B" w:rsidP="00C55CB4">
      <w:pPr>
        <w:spacing w:before="0" w:after="0" w:line="240" w:lineRule="auto"/>
        <w:rPr>
          <w:sz w:val="24"/>
        </w:rPr>
      </w:pPr>
    </w:p>
    <w:p w:rsidR="008D1D84" w:rsidRDefault="008D1D84" w:rsidP="00C55CB4">
      <w:pPr>
        <w:spacing w:before="0" w:after="0" w:line="240" w:lineRule="auto"/>
        <w:rPr>
          <w:sz w:val="24"/>
        </w:rPr>
      </w:pPr>
    </w:p>
    <w:tbl>
      <w:tblPr>
        <w:tblStyle w:val="Grigliatabella"/>
        <w:tblW w:w="97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D6E3BC" w:themeFill="accent3" w:themeFillTint="66"/>
        <w:tblLayout w:type="fixed"/>
        <w:tblLook w:val="04A0" w:firstRow="1" w:lastRow="0" w:firstColumn="1" w:lastColumn="0" w:noHBand="0" w:noVBand="1"/>
      </w:tblPr>
      <w:tblGrid>
        <w:gridCol w:w="2362"/>
        <w:gridCol w:w="1134"/>
        <w:gridCol w:w="1843"/>
        <w:gridCol w:w="1559"/>
        <w:gridCol w:w="2835"/>
      </w:tblGrid>
      <w:tr w:rsidR="008D1D84" w:rsidRPr="00F3163F" w:rsidTr="00E422E9">
        <w:trPr>
          <w:trHeight w:val="340"/>
          <w:jc w:val="center"/>
        </w:trPr>
        <w:tc>
          <w:tcPr>
            <w:tcW w:w="2362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0" w:after="0" w:line="276" w:lineRule="auto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Impresa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</w:tcBorders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0" w:after="0" w:line="276" w:lineRule="auto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0" w:after="0" w:line="276" w:lineRule="auto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Data approvazione:</w:t>
            </w:r>
          </w:p>
        </w:tc>
        <w:tc>
          <w:tcPr>
            <w:tcW w:w="2835" w:type="dxa"/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_____/_____/_________</w:t>
            </w:r>
          </w:p>
        </w:tc>
      </w:tr>
      <w:tr w:rsidR="008D1D84" w:rsidRPr="00F3163F" w:rsidTr="00E422E9">
        <w:trPr>
          <w:trHeight w:hRule="exact" w:val="340"/>
          <w:jc w:val="center"/>
        </w:trPr>
        <w:tc>
          <w:tcPr>
            <w:tcW w:w="2362" w:type="dxa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Committente</w:t>
            </w:r>
          </w:p>
        </w:tc>
        <w:tc>
          <w:tcPr>
            <w:tcW w:w="7371" w:type="dxa"/>
            <w:gridSpan w:val="4"/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8D1D84" w:rsidRPr="00F3163F" w:rsidTr="008D1D84">
        <w:trPr>
          <w:trHeight w:hRule="exact" w:val="1134"/>
          <w:jc w:val="center"/>
        </w:trPr>
        <w:tc>
          <w:tcPr>
            <w:tcW w:w="2362" w:type="dxa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F3163F">
              <w:rPr>
                <w:b/>
                <w:sz w:val="18"/>
                <w:szCs w:val="18"/>
              </w:rPr>
              <w:t>Descrizione intervento</w:t>
            </w:r>
          </w:p>
        </w:tc>
        <w:tc>
          <w:tcPr>
            <w:tcW w:w="7371" w:type="dxa"/>
            <w:gridSpan w:val="4"/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8D1D84" w:rsidRPr="00F3163F" w:rsidTr="00E422E9">
        <w:trPr>
          <w:trHeight w:hRule="exact" w:val="340"/>
          <w:jc w:val="center"/>
        </w:trPr>
        <w:tc>
          <w:tcPr>
            <w:tcW w:w="2362" w:type="dxa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  <w:r w:rsidRPr="00F3163F">
              <w:rPr>
                <w:b/>
                <w:sz w:val="18"/>
                <w:szCs w:val="18"/>
              </w:rPr>
              <w:t>Luogo intervento</w:t>
            </w:r>
          </w:p>
        </w:tc>
        <w:tc>
          <w:tcPr>
            <w:tcW w:w="7371" w:type="dxa"/>
            <w:gridSpan w:val="4"/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8D1D84" w:rsidRPr="00F3163F" w:rsidTr="00E422E9">
        <w:trPr>
          <w:trHeight w:hRule="exact" w:val="284"/>
          <w:jc w:val="center"/>
        </w:trPr>
        <w:tc>
          <w:tcPr>
            <w:tcW w:w="2362" w:type="dxa"/>
            <w:vMerge w:val="restart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0" w:after="0" w:line="240" w:lineRule="auto"/>
              <w:jc w:val="left"/>
              <w:rPr>
                <w:b/>
                <w:sz w:val="18"/>
                <w:szCs w:val="18"/>
              </w:rPr>
            </w:pP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Contatti per eventuale verifica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F3163F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Nominativo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F3163F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Ruolo</w:t>
            </w:r>
          </w:p>
        </w:tc>
        <w:tc>
          <w:tcPr>
            <w:tcW w:w="2835" w:type="dxa"/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8D1D84" w:rsidRPr="00F3163F" w:rsidTr="00E422E9">
        <w:trPr>
          <w:trHeight w:hRule="exact" w:val="284"/>
          <w:jc w:val="center"/>
        </w:trPr>
        <w:tc>
          <w:tcPr>
            <w:tcW w:w="2362" w:type="dxa"/>
            <w:vMerge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F3163F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E-mail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F3163F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Telefono</w:t>
            </w: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8D1D84" w:rsidRPr="00F3163F" w:rsidTr="00E422E9">
        <w:trPr>
          <w:trHeight w:val="454"/>
          <w:jc w:val="center"/>
        </w:trPr>
        <w:tc>
          <w:tcPr>
            <w:tcW w:w="6898" w:type="dxa"/>
            <w:gridSpan w:val="4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>NUM. IMPIANTI DI SOLLEVAMENTO DEL LAVORO</w:t>
            </w: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 xml:space="preserve"> </w:t>
            </w: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shd w:val="clear" w:color="auto" w:fill="D9D9D9" w:themeFill="background1" w:themeFillShade="D9"/>
                <w:lang w:eastAsia="it-IT"/>
              </w:rPr>
              <w:t xml:space="preserve">[%] - 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shd w:val="clear" w:color="auto" w:fill="D9D9D9" w:themeFill="background1" w:themeFillShade="D9"/>
                <w:lang w:eastAsia="it-IT"/>
              </w:rPr>
              <w:t>(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>SOLO NEL CASO IN CUI IL LAVORO SIA STATO ESEGUITO IN ASSOCIAZIONE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)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  <w:tr w:rsidR="008D1D84" w:rsidRPr="00F3163F" w:rsidTr="00E422E9">
        <w:trPr>
          <w:trHeight w:val="454"/>
          <w:jc w:val="center"/>
        </w:trPr>
        <w:tc>
          <w:tcPr>
            <w:tcW w:w="6898" w:type="dxa"/>
            <w:gridSpan w:val="4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 xml:space="preserve">QUOTA DI PARTECIPAZIONE </w:t>
            </w: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shd w:val="clear" w:color="auto" w:fill="D9D9D9" w:themeFill="background1" w:themeFillShade="D9"/>
                <w:lang w:eastAsia="it-IT"/>
              </w:rPr>
              <w:t xml:space="preserve">[%] - 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shd w:val="clear" w:color="auto" w:fill="D9D9D9" w:themeFill="background1" w:themeFillShade="D9"/>
                <w:lang w:eastAsia="it-IT"/>
              </w:rPr>
              <w:t>(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>SOLO NEL CASO IN CUI IL LAVORO SIA STATO ESEGUITO IN ASSOCIAZIONE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)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  <w:tr w:rsidR="008D1D84" w:rsidRPr="00F3163F" w:rsidTr="00E422E9">
        <w:trPr>
          <w:trHeight w:val="454"/>
          <w:jc w:val="center"/>
        </w:trPr>
        <w:tc>
          <w:tcPr>
            <w:tcW w:w="6898" w:type="dxa"/>
            <w:gridSpan w:val="4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>NUM. IMPIANTI DI SOLLEVAMENTO AI FINI DEL CALCOLO PER LA REFERENZA</w:t>
            </w: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 xml:space="preserve"> </w:t>
            </w: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shd w:val="clear" w:color="auto" w:fill="D9D9D9" w:themeFill="background1" w:themeFillShade="D9"/>
                <w:lang w:eastAsia="it-IT"/>
              </w:rPr>
              <w:t xml:space="preserve">[%] - 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shd w:val="clear" w:color="auto" w:fill="D9D9D9" w:themeFill="background1" w:themeFillShade="D9"/>
                <w:lang w:eastAsia="it-IT"/>
              </w:rPr>
              <w:t>(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>SOLO NEL CASO IN CUI IL LAVORO SIA STATO ESEGUITO IN ASSOCIAZIONE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)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</w:tbl>
    <w:p w:rsidR="008D1D84" w:rsidRDefault="008D1D84" w:rsidP="00C55CB4">
      <w:pPr>
        <w:spacing w:before="0" w:after="0" w:line="240" w:lineRule="auto"/>
        <w:rPr>
          <w:sz w:val="24"/>
        </w:rPr>
      </w:pPr>
    </w:p>
    <w:p w:rsidR="008D1D84" w:rsidRDefault="008D1D84">
      <w:pPr>
        <w:spacing w:before="0" w:after="200" w:line="276" w:lineRule="auto"/>
        <w:jc w:val="left"/>
        <w:rPr>
          <w:sz w:val="24"/>
        </w:rPr>
      </w:pPr>
      <w:r>
        <w:rPr>
          <w:sz w:val="24"/>
        </w:rPr>
        <w:br w:type="page"/>
      </w:r>
    </w:p>
    <w:tbl>
      <w:tblPr>
        <w:tblStyle w:val="Grigliatabella"/>
        <w:tblW w:w="97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D6E3BC" w:themeFill="accent3" w:themeFillTint="66"/>
        <w:tblLayout w:type="fixed"/>
        <w:tblLook w:val="04A0" w:firstRow="1" w:lastRow="0" w:firstColumn="1" w:lastColumn="0" w:noHBand="0" w:noVBand="1"/>
      </w:tblPr>
      <w:tblGrid>
        <w:gridCol w:w="2362"/>
        <w:gridCol w:w="1134"/>
        <w:gridCol w:w="1843"/>
        <w:gridCol w:w="1559"/>
        <w:gridCol w:w="2835"/>
      </w:tblGrid>
      <w:tr w:rsidR="008D1D84" w:rsidRPr="00F3163F" w:rsidTr="00E422E9">
        <w:trPr>
          <w:trHeight w:val="340"/>
          <w:jc w:val="center"/>
        </w:trPr>
        <w:tc>
          <w:tcPr>
            <w:tcW w:w="2362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0" w:after="0" w:line="276" w:lineRule="auto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lastRenderedPageBreak/>
              <w:t>Impresa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</w:tcBorders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0" w:after="0" w:line="276" w:lineRule="auto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0" w:after="0" w:line="276" w:lineRule="auto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Data approvazione:</w:t>
            </w:r>
          </w:p>
        </w:tc>
        <w:tc>
          <w:tcPr>
            <w:tcW w:w="2835" w:type="dxa"/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_____/_____/_________</w:t>
            </w:r>
          </w:p>
        </w:tc>
      </w:tr>
      <w:tr w:rsidR="008D1D84" w:rsidRPr="00F3163F" w:rsidTr="00E422E9">
        <w:trPr>
          <w:trHeight w:hRule="exact" w:val="340"/>
          <w:jc w:val="center"/>
        </w:trPr>
        <w:tc>
          <w:tcPr>
            <w:tcW w:w="2362" w:type="dxa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Committente</w:t>
            </w:r>
          </w:p>
        </w:tc>
        <w:tc>
          <w:tcPr>
            <w:tcW w:w="7371" w:type="dxa"/>
            <w:gridSpan w:val="4"/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8D1D84" w:rsidRPr="00F3163F" w:rsidTr="00E422E9">
        <w:trPr>
          <w:trHeight w:hRule="exact" w:val="1134"/>
          <w:jc w:val="center"/>
        </w:trPr>
        <w:tc>
          <w:tcPr>
            <w:tcW w:w="2362" w:type="dxa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F3163F">
              <w:rPr>
                <w:b/>
                <w:sz w:val="18"/>
                <w:szCs w:val="18"/>
              </w:rPr>
              <w:t>Descrizione intervento</w:t>
            </w:r>
          </w:p>
        </w:tc>
        <w:tc>
          <w:tcPr>
            <w:tcW w:w="7371" w:type="dxa"/>
            <w:gridSpan w:val="4"/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8D1D84" w:rsidRPr="00F3163F" w:rsidTr="00E422E9">
        <w:trPr>
          <w:trHeight w:hRule="exact" w:val="340"/>
          <w:jc w:val="center"/>
        </w:trPr>
        <w:tc>
          <w:tcPr>
            <w:tcW w:w="2362" w:type="dxa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  <w:r w:rsidRPr="00F3163F">
              <w:rPr>
                <w:b/>
                <w:sz w:val="18"/>
                <w:szCs w:val="18"/>
              </w:rPr>
              <w:t>Luogo intervento</w:t>
            </w:r>
          </w:p>
        </w:tc>
        <w:tc>
          <w:tcPr>
            <w:tcW w:w="7371" w:type="dxa"/>
            <w:gridSpan w:val="4"/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8D1D84" w:rsidRPr="00F3163F" w:rsidTr="00E422E9">
        <w:trPr>
          <w:trHeight w:hRule="exact" w:val="284"/>
          <w:jc w:val="center"/>
        </w:trPr>
        <w:tc>
          <w:tcPr>
            <w:tcW w:w="2362" w:type="dxa"/>
            <w:vMerge w:val="restart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0" w:after="0" w:line="240" w:lineRule="auto"/>
              <w:jc w:val="left"/>
              <w:rPr>
                <w:b/>
                <w:sz w:val="18"/>
                <w:szCs w:val="18"/>
              </w:rPr>
            </w:pP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Contatti per eventuale verifica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F3163F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Nominativo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F3163F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Ruolo</w:t>
            </w:r>
          </w:p>
        </w:tc>
        <w:tc>
          <w:tcPr>
            <w:tcW w:w="2835" w:type="dxa"/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8D1D84" w:rsidRPr="00F3163F" w:rsidTr="00E422E9">
        <w:trPr>
          <w:trHeight w:hRule="exact" w:val="284"/>
          <w:jc w:val="center"/>
        </w:trPr>
        <w:tc>
          <w:tcPr>
            <w:tcW w:w="2362" w:type="dxa"/>
            <w:vMerge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F3163F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E-mail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F3163F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Telefono</w:t>
            </w: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8D1D84" w:rsidRPr="00F3163F" w:rsidTr="00E422E9">
        <w:trPr>
          <w:trHeight w:val="454"/>
          <w:jc w:val="center"/>
        </w:trPr>
        <w:tc>
          <w:tcPr>
            <w:tcW w:w="6898" w:type="dxa"/>
            <w:gridSpan w:val="4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>NUM. IMPIANTI DI SOLLEVAMENTO DEL LAVORO</w:t>
            </w: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 xml:space="preserve"> </w:t>
            </w: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shd w:val="clear" w:color="auto" w:fill="D9D9D9" w:themeFill="background1" w:themeFillShade="D9"/>
                <w:lang w:eastAsia="it-IT"/>
              </w:rPr>
              <w:t xml:space="preserve">[%] - 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shd w:val="clear" w:color="auto" w:fill="D9D9D9" w:themeFill="background1" w:themeFillShade="D9"/>
                <w:lang w:eastAsia="it-IT"/>
              </w:rPr>
              <w:t>(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>SOLO NEL CASO IN CUI IL LAVORO SIA STATO ESEGUITO IN ASSOCIAZIONE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)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  <w:tr w:rsidR="008D1D84" w:rsidRPr="00F3163F" w:rsidTr="00E422E9">
        <w:trPr>
          <w:trHeight w:val="454"/>
          <w:jc w:val="center"/>
        </w:trPr>
        <w:tc>
          <w:tcPr>
            <w:tcW w:w="6898" w:type="dxa"/>
            <w:gridSpan w:val="4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 xml:space="preserve">QUOTA DI PARTECIPAZIONE </w:t>
            </w: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shd w:val="clear" w:color="auto" w:fill="D9D9D9" w:themeFill="background1" w:themeFillShade="D9"/>
                <w:lang w:eastAsia="it-IT"/>
              </w:rPr>
              <w:t xml:space="preserve">[%] - 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shd w:val="clear" w:color="auto" w:fill="D9D9D9" w:themeFill="background1" w:themeFillShade="D9"/>
                <w:lang w:eastAsia="it-IT"/>
              </w:rPr>
              <w:t>(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>SOLO NEL CASO IN CUI IL LAVORO SIA STATO ESEGUITO IN ASSOCIAZIONE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)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  <w:tr w:rsidR="008D1D84" w:rsidRPr="00F3163F" w:rsidTr="00E422E9">
        <w:trPr>
          <w:trHeight w:val="454"/>
          <w:jc w:val="center"/>
        </w:trPr>
        <w:tc>
          <w:tcPr>
            <w:tcW w:w="6898" w:type="dxa"/>
            <w:gridSpan w:val="4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>NUM. IMPIANTI DI SOLLEVAMENTO AI FINI DEL CALCOLO PER LA REFERENZA</w:t>
            </w: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 xml:space="preserve"> </w:t>
            </w: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shd w:val="clear" w:color="auto" w:fill="D9D9D9" w:themeFill="background1" w:themeFillShade="D9"/>
                <w:lang w:eastAsia="it-IT"/>
              </w:rPr>
              <w:t xml:space="preserve">[%] - 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shd w:val="clear" w:color="auto" w:fill="D9D9D9" w:themeFill="background1" w:themeFillShade="D9"/>
                <w:lang w:eastAsia="it-IT"/>
              </w:rPr>
              <w:t>(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>SOLO NEL CASO IN CUI IL LAVORO SIA STATO ESEGUITO IN ASSOCIAZIONE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)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</w:tbl>
    <w:p w:rsidR="008D1D84" w:rsidRDefault="008D1D84" w:rsidP="00C55CB4">
      <w:pPr>
        <w:spacing w:before="0" w:after="0" w:line="240" w:lineRule="auto"/>
        <w:rPr>
          <w:sz w:val="24"/>
        </w:rPr>
      </w:pPr>
    </w:p>
    <w:p w:rsidR="008D1D84" w:rsidRDefault="008D1D84" w:rsidP="00C55CB4">
      <w:pPr>
        <w:spacing w:before="0" w:after="0" w:line="240" w:lineRule="auto"/>
        <w:rPr>
          <w:sz w:val="24"/>
        </w:rPr>
      </w:pPr>
    </w:p>
    <w:tbl>
      <w:tblPr>
        <w:tblStyle w:val="Grigliatabella"/>
        <w:tblW w:w="97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D6E3BC" w:themeFill="accent3" w:themeFillTint="66"/>
        <w:tblLayout w:type="fixed"/>
        <w:tblLook w:val="04A0" w:firstRow="1" w:lastRow="0" w:firstColumn="1" w:lastColumn="0" w:noHBand="0" w:noVBand="1"/>
      </w:tblPr>
      <w:tblGrid>
        <w:gridCol w:w="2362"/>
        <w:gridCol w:w="1134"/>
        <w:gridCol w:w="1843"/>
        <w:gridCol w:w="1559"/>
        <w:gridCol w:w="2835"/>
      </w:tblGrid>
      <w:tr w:rsidR="008D1D84" w:rsidRPr="00F3163F" w:rsidTr="00E422E9">
        <w:trPr>
          <w:trHeight w:val="340"/>
          <w:jc w:val="center"/>
        </w:trPr>
        <w:tc>
          <w:tcPr>
            <w:tcW w:w="2362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0" w:after="0" w:line="276" w:lineRule="auto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Impresa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</w:tcBorders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0" w:after="0" w:line="276" w:lineRule="auto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0" w:after="0" w:line="276" w:lineRule="auto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Data approvazione:</w:t>
            </w:r>
          </w:p>
        </w:tc>
        <w:tc>
          <w:tcPr>
            <w:tcW w:w="2835" w:type="dxa"/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_____/_____/_________</w:t>
            </w:r>
          </w:p>
        </w:tc>
      </w:tr>
      <w:tr w:rsidR="008D1D84" w:rsidRPr="00F3163F" w:rsidTr="00E422E9">
        <w:trPr>
          <w:trHeight w:hRule="exact" w:val="340"/>
          <w:jc w:val="center"/>
        </w:trPr>
        <w:tc>
          <w:tcPr>
            <w:tcW w:w="2362" w:type="dxa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Committente</w:t>
            </w:r>
          </w:p>
        </w:tc>
        <w:tc>
          <w:tcPr>
            <w:tcW w:w="7371" w:type="dxa"/>
            <w:gridSpan w:val="4"/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8D1D84" w:rsidRPr="00F3163F" w:rsidTr="00E422E9">
        <w:trPr>
          <w:trHeight w:hRule="exact" w:val="1134"/>
          <w:jc w:val="center"/>
        </w:trPr>
        <w:tc>
          <w:tcPr>
            <w:tcW w:w="2362" w:type="dxa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F3163F">
              <w:rPr>
                <w:b/>
                <w:sz w:val="18"/>
                <w:szCs w:val="18"/>
              </w:rPr>
              <w:t>Descrizione intervento</w:t>
            </w:r>
          </w:p>
        </w:tc>
        <w:tc>
          <w:tcPr>
            <w:tcW w:w="7371" w:type="dxa"/>
            <w:gridSpan w:val="4"/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8D1D84" w:rsidRPr="00F3163F" w:rsidTr="00E422E9">
        <w:trPr>
          <w:trHeight w:hRule="exact" w:val="340"/>
          <w:jc w:val="center"/>
        </w:trPr>
        <w:tc>
          <w:tcPr>
            <w:tcW w:w="2362" w:type="dxa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  <w:r w:rsidRPr="00F3163F">
              <w:rPr>
                <w:b/>
                <w:sz w:val="18"/>
                <w:szCs w:val="18"/>
              </w:rPr>
              <w:t>Luogo intervento</w:t>
            </w:r>
          </w:p>
        </w:tc>
        <w:tc>
          <w:tcPr>
            <w:tcW w:w="7371" w:type="dxa"/>
            <w:gridSpan w:val="4"/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8D1D84" w:rsidRPr="00F3163F" w:rsidTr="00E422E9">
        <w:trPr>
          <w:trHeight w:hRule="exact" w:val="284"/>
          <w:jc w:val="center"/>
        </w:trPr>
        <w:tc>
          <w:tcPr>
            <w:tcW w:w="2362" w:type="dxa"/>
            <w:vMerge w:val="restart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0" w:after="0" w:line="240" w:lineRule="auto"/>
              <w:jc w:val="left"/>
              <w:rPr>
                <w:b/>
                <w:sz w:val="18"/>
                <w:szCs w:val="18"/>
              </w:rPr>
            </w:pP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Contatti per eventuale verifica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F3163F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Nominativo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F3163F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Ruolo</w:t>
            </w:r>
          </w:p>
        </w:tc>
        <w:tc>
          <w:tcPr>
            <w:tcW w:w="2835" w:type="dxa"/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8D1D84" w:rsidRPr="00F3163F" w:rsidTr="00E422E9">
        <w:trPr>
          <w:trHeight w:hRule="exact" w:val="284"/>
          <w:jc w:val="center"/>
        </w:trPr>
        <w:tc>
          <w:tcPr>
            <w:tcW w:w="2362" w:type="dxa"/>
            <w:vMerge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F3163F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E-mail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F3163F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Telefono</w:t>
            </w: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8D1D84" w:rsidRPr="00F3163F" w:rsidTr="00E422E9">
        <w:trPr>
          <w:trHeight w:val="454"/>
          <w:jc w:val="center"/>
        </w:trPr>
        <w:tc>
          <w:tcPr>
            <w:tcW w:w="6898" w:type="dxa"/>
            <w:gridSpan w:val="4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>NUM. IMPIANTI DI SOLLEVAMENTO DEL LAVORO</w:t>
            </w: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 xml:space="preserve"> </w:t>
            </w: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shd w:val="clear" w:color="auto" w:fill="D9D9D9" w:themeFill="background1" w:themeFillShade="D9"/>
                <w:lang w:eastAsia="it-IT"/>
              </w:rPr>
              <w:t xml:space="preserve">[%] - 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shd w:val="clear" w:color="auto" w:fill="D9D9D9" w:themeFill="background1" w:themeFillShade="D9"/>
                <w:lang w:eastAsia="it-IT"/>
              </w:rPr>
              <w:t>(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>SOLO NEL CASO IN CUI IL LAVORO SIA STATO ESEGUITO IN ASSOCIAZIONE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)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  <w:tr w:rsidR="008D1D84" w:rsidRPr="00F3163F" w:rsidTr="00E422E9">
        <w:trPr>
          <w:trHeight w:val="454"/>
          <w:jc w:val="center"/>
        </w:trPr>
        <w:tc>
          <w:tcPr>
            <w:tcW w:w="6898" w:type="dxa"/>
            <w:gridSpan w:val="4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 xml:space="preserve">QUOTA DI PARTECIPAZIONE </w:t>
            </w: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shd w:val="clear" w:color="auto" w:fill="D9D9D9" w:themeFill="background1" w:themeFillShade="D9"/>
                <w:lang w:eastAsia="it-IT"/>
              </w:rPr>
              <w:t xml:space="preserve">[%] - 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shd w:val="clear" w:color="auto" w:fill="D9D9D9" w:themeFill="background1" w:themeFillShade="D9"/>
                <w:lang w:eastAsia="it-IT"/>
              </w:rPr>
              <w:t>(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>SOLO NEL CASO IN CUI IL LAVORO SIA STATO ESEGUITO IN ASSOCIAZIONE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)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  <w:tr w:rsidR="008D1D84" w:rsidRPr="00F3163F" w:rsidTr="00E422E9">
        <w:trPr>
          <w:trHeight w:val="454"/>
          <w:jc w:val="center"/>
        </w:trPr>
        <w:tc>
          <w:tcPr>
            <w:tcW w:w="6898" w:type="dxa"/>
            <w:gridSpan w:val="4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>NUM. IMPIANTI DI SOLLEVAMENTO AI FINI DEL CALCOLO PER LA REFERENZA</w:t>
            </w: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 xml:space="preserve"> </w:t>
            </w: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shd w:val="clear" w:color="auto" w:fill="D9D9D9" w:themeFill="background1" w:themeFillShade="D9"/>
                <w:lang w:eastAsia="it-IT"/>
              </w:rPr>
              <w:t xml:space="preserve">[%] - 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shd w:val="clear" w:color="auto" w:fill="D9D9D9" w:themeFill="background1" w:themeFillShade="D9"/>
                <w:lang w:eastAsia="it-IT"/>
              </w:rPr>
              <w:t>(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>SOLO NEL CASO IN CUI IL LAVORO SIA STATO ESEGUITO IN ASSOCIAZIONE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)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</w:tbl>
    <w:p w:rsidR="008D1D84" w:rsidRDefault="008D1D84" w:rsidP="00C55CB4">
      <w:pPr>
        <w:spacing w:before="0" w:after="0" w:line="240" w:lineRule="auto"/>
        <w:rPr>
          <w:sz w:val="24"/>
        </w:rPr>
      </w:pPr>
    </w:p>
    <w:p w:rsidR="008D1D84" w:rsidRDefault="008D1D84">
      <w:pPr>
        <w:spacing w:before="0" w:after="200" w:line="276" w:lineRule="auto"/>
        <w:jc w:val="left"/>
        <w:rPr>
          <w:sz w:val="24"/>
        </w:rPr>
      </w:pPr>
      <w:r>
        <w:rPr>
          <w:sz w:val="24"/>
        </w:rPr>
        <w:br w:type="page"/>
      </w:r>
    </w:p>
    <w:tbl>
      <w:tblPr>
        <w:tblStyle w:val="Grigliatabella"/>
        <w:tblW w:w="97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D6E3BC" w:themeFill="accent3" w:themeFillTint="66"/>
        <w:tblLayout w:type="fixed"/>
        <w:tblLook w:val="04A0" w:firstRow="1" w:lastRow="0" w:firstColumn="1" w:lastColumn="0" w:noHBand="0" w:noVBand="1"/>
      </w:tblPr>
      <w:tblGrid>
        <w:gridCol w:w="2362"/>
        <w:gridCol w:w="1134"/>
        <w:gridCol w:w="1843"/>
        <w:gridCol w:w="1559"/>
        <w:gridCol w:w="2835"/>
      </w:tblGrid>
      <w:tr w:rsidR="008D1D84" w:rsidRPr="00F3163F" w:rsidTr="00E422E9">
        <w:trPr>
          <w:trHeight w:val="340"/>
          <w:jc w:val="center"/>
        </w:trPr>
        <w:tc>
          <w:tcPr>
            <w:tcW w:w="2362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0" w:after="0" w:line="276" w:lineRule="auto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lastRenderedPageBreak/>
              <w:t>Impresa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</w:tcBorders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0" w:after="0" w:line="276" w:lineRule="auto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0" w:after="0" w:line="276" w:lineRule="auto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Data approvazione:</w:t>
            </w:r>
          </w:p>
        </w:tc>
        <w:tc>
          <w:tcPr>
            <w:tcW w:w="2835" w:type="dxa"/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_____/_____/_________</w:t>
            </w:r>
          </w:p>
        </w:tc>
      </w:tr>
      <w:tr w:rsidR="008D1D84" w:rsidRPr="00F3163F" w:rsidTr="00E422E9">
        <w:trPr>
          <w:trHeight w:hRule="exact" w:val="340"/>
          <w:jc w:val="center"/>
        </w:trPr>
        <w:tc>
          <w:tcPr>
            <w:tcW w:w="2362" w:type="dxa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Committente</w:t>
            </w:r>
          </w:p>
        </w:tc>
        <w:tc>
          <w:tcPr>
            <w:tcW w:w="7371" w:type="dxa"/>
            <w:gridSpan w:val="4"/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8D1D84" w:rsidRPr="00F3163F" w:rsidTr="00E422E9">
        <w:trPr>
          <w:trHeight w:hRule="exact" w:val="1134"/>
          <w:jc w:val="center"/>
        </w:trPr>
        <w:tc>
          <w:tcPr>
            <w:tcW w:w="2362" w:type="dxa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F3163F">
              <w:rPr>
                <w:b/>
                <w:sz w:val="18"/>
                <w:szCs w:val="18"/>
              </w:rPr>
              <w:t>Descrizione intervento</w:t>
            </w:r>
          </w:p>
        </w:tc>
        <w:tc>
          <w:tcPr>
            <w:tcW w:w="7371" w:type="dxa"/>
            <w:gridSpan w:val="4"/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8D1D84" w:rsidRPr="00F3163F" w:rsidTr="00E422E9">
        <w:trPr>
          <w:trHeight w:hRule="exact" w:val="340"/>
          <w:jc w:val="center"/>
        </w:trPr>
        <w:tc>
          <w:tcPr>
            <w:tcW w:w="2362" w:type="dxa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  <w:r w:rsidRPr="00F3163F">
              <w:rPr>
                <w:b/>
                <w:sz w:val="18"/>
                <w:szCs w:val="18"/>
              </w:rPr>
              <w:t>Luogo intervento</w:t>
            </w:r>
          </w:p>
        </w:tc>
        <w:tc>
          <w:tcPr>
            <w:tcW w:w="7371" w:type="dxa"/>
            <w:gridSpan w:val="4"/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8D1D84" w:rsidRPr="00F3163F" w:rsidTr="00E422E9">
        <w:trPr>
          <w:trHeight w:hRule="exact" w:val="284"/>
          <w:jc w:val="center"/>
        </w:trPr>
        <w:tc>
          <w:tcPr>
            <w:tcW w:w="2362" w:type="dxa"/>
            <w:vMerge w:val="restart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0" w:after="0" w:line="240" w:lineRule="auto"/>
              <w:jc w:val="left"/>
              <w:rPr>
                <w:b/>
                <w:sz w:val="18"/>
                <w:szCs w:val="18"/>
              </w:rPr>
            </w:pP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Contatti per eventuale verifica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F3163F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Nominativo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F3163F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Ruolo</w:t>
            </w:r>
          </w:p>
        </w:tc>
        <w:tc>
          <w:tcPr>
            <w:tcW w:w="2835" w:type="dxa"/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8D1D84" w:rsidRPr="00F3163F" w:rsidTr="00E422E9">
        <w:trPr>
          <w:trHeight w:hRule="exact" w:val="284"/>
          <w:jc w:val="center"/>
        </w:trPr>
        <w:tc>
          <w:tcPr>
            <w:tcW w:w="2362" w:type="dxa"/>
            <w:vMerge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F3163F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E-mail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F3163F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Telefono</w:t>
            </w: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8D1D84" w:rsidRPr="00F3163F" w:rsidTr="00E422E9">
        <w:trPr>
          <w:trHeight w:val="454"/>
          <w:jc w:val="center"/>
        </w:trPr>
        <w:tc>
          <w:tcPr>
            <w:tcW w:w="6898" w:type="dxa"/>
            <w:gridSpan w:val="4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>NUM. IMPIANTI DI SOLLEVAMENTO DEL LAVORO</w:t>
            </w: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 xml:space="preserve"> </w:t>
            </w: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shd w:val="clear" w:color="auto" w:fill="D9D9D9" w:themeFill="background1" w:themeFillShade="D9"/>
                <w:lang w:eastAsia="it-IT"/>
              </w:rPr>
              <w:t xml:space="preserve">[%] - 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shd w:val="clear" w:color="auto" w:fill="D9D9D9" w:themeFill="background1" w:themeFillShade="D9"/>
                <w:lang w:eastAsia="it-IT"/>
              </w:rPr>
              <w:t>(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>SOLO NEL CASO IN CUI IL LAVORO SIA STATO ESEGUITO IN ASSOCIAZIONE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)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  <w:tr w:rsidR="008D1D84" w:rsidRPr="00F3163F" w:rsidTr="00E422E9">
        <w:trPr>
          <w:trHeight w:val="454"/>
          <w:jc w:val="center"/>
        </w:trPr>
        <w:tc>
          <w:tcPr>
            <w:tcW w:w="6898" w:type="dxa"/>
            <w:gridSpan w:val="4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 xml:space="preserve">QUOTA DI PARTECIPAZIONE </w:t>
            </w: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shd w:val="clear" w:color="auto" w:fill="D9D9D9" w:themeFill="background1" w:themeFillShade="D9"/>
                <w:lang w:eastAsia="it-IT"/>
              </w:rPr>
              <w:t xml:space="preserve">[%] - 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shd w:val="clear" w:color="auto" w:fill="D9D9D9" w:themeFill="background1" w:themeFillShade="D9"/>
                <w:lang w:eastAsia="it-IT"/>
              </w:rPr>
              <w:t>(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>SOLO NEL CASO IN CUI IL LAVORO SIA STATO ESEGUITO IN ASSOCIAZIONE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)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  <w:tr w:rsidR="008D1D84" w:rsidRPr="00F3163F" w:rsidTr="00E422E9">
        <w:trPr>
          <w:trHeight w:val="454"/>
          <w:jc w:val="center"/>
        </w:trPr>
        <w:tc>
          <w:tcPr>
            <w:tcW w:w="6898" w:type="dxa"/>
            <w:gridSpan w:val="4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>NUM. IMPIANTI DI SOLLEVAMENTO AI FINI DEL CALCOLO PER LA REFERENZA</w:t>
            </w: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 xml:space="preserve"> </w:t>
            </w: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shd w:val="clear" w:color="auto" w:fill="D9D9D9" w:themeFill="background1" w:themeFillShade="D9"/>
                <w:lang w:eastAsia="it-IT"/>
              </w:rPr>
              <w:t xml:space="preserve">[%] - 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shd w:val="clear" w:color="auto" w:fill="D9D9D9" w:themeFill="background1" w:themeFillShade="D9"/>
                <w:lang w:eastAsia="it-IT"/>
              </w:rPr>
              <w:t>(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>SOLO NEL CASO IN CUI IL LAVORO SIA STATO ESEGUITO IN ASSOCIAZIONE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)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</w:tbl>
    <w:p w:rsidR="008D1D84" w:rsidRDefault="008D1D84" w:rsidP="00C55CB4">
      <w:pPr>
        <w:spacing w:before="0" w:after="0" w:line="240" w:lineRule="auto"/>
        <w:rPr>
          <w:sz w:val="24"/>
        </w:rPr>
      </w:pPr>
    </w:p>
    <w:p w:rsidR="008D1D84" w:rsidRDefault="008D1D84" w:rsidP="00C55CB4">
      <w:pPr>
        <w:spacing w:before="0" w:after="0" w:line="240" w:lineRule="auto"/>
        <w:rPr>
          <w:sz w:val="24"/>
        </w:rPr>
      </w:pPr>
    </w:p>
    <w:tbl>
      <w:tblPr>
        <w:tblStyle w:val="Grigliatabella"/>
        <w:tblW w:w="97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D6E3BC" w:themeFill="accent3" w:themeFillTint="66"/>
        <w:tblLayout w:type="fixed"/>
        <w:tblLook w:val="04A0" w:firstRow="1" w:lastRow="0" w:firstColumn="1" w:lastColumn="0" w:noHBand="0" w:noVBand="1"/>
      </w:tblPr>
      <w:tblGrid>
        <w:gridCol w:w="2362"/>
        <w:gridCol w:w="1134"/>
        <w:gridCol w:w="1843"/>
        <w:gridCol w:w="1559"/>
        <w:gridCol w:w="2835"/>
      </w:tblGrid>
      <w:tr w:rsidR="008D1D84" w:rsidRPr="00F3163F" w:rsidTr="00E422E9">
        <w:trPr>
          <w:trHeight w:val="340"/>
          <w:jc w:val="center"/>
        </w:trPr>
        <w:tc>
          <w:tcPr>
            <w:tcW w:w="2362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0" w:after="0" w:line="276" w:lineRule="auto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Impresa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</w:tcBorders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0" w:after="0" w:line="276" w:lineRule="auto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0" w:after="0" w:line="276" w:lineRule="auto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Data approvazione:</w:t>
            </w:r>
          </w:p>
        </w:tc>
        <w:tc>
          <w:tcPr>
            <w:tcW w:w="2835" w:type="dxa"/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_____/_____/_________</w:t>
            </w:r>
          </w:p>
        </w:tc>
      </w:tr>
      <w:tr w:rsidR="008D1D84" w:rsidRPr="00F3163F" w:rsidTr="00E422E9">
        <w:trPr>
          <w:trHeight w:hRule="exact" w:val="340"/>
          <w:jc w:val="center"/>
        </w:trPr>
        <w:tc>
          <w:tcPr>
            <w:tcW w:w="2362" w:type="dxa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Committente</w:t>
            </w:r>
          </w:p>
        </w:tc>
        <w:tc>
          <w:tcPr>
            <w:tcW w:w="7371" w:type="dxa"/>
            <w:gridSpan w:val="4"/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8D1D84" w:rsidRPr="00F3163F" w:rsidTr="00E422E9">
        <w:trPr>
          <w:trHeight w:hRule="exact" w:val="1134"/>
          <w:jc w:val="center"/>
        </w:trPr>
        <w:tc>
          <w:tcPr>
            <w:tcW w:w="2362" w:type="dxa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</w:pPr>
            <w:r w:rsidRPr="00F3163F">
              <w:rPr>
                <w:b/>
                <w:sz w:val="18"/>
                <w:szCs w:val="18"/>
              </w:rPr>
              <w:t>Descrizione intervento</w:t>
            </w:r>
          </w:p>
        </w:tc>
        <w:tc>
          <w:tcPr>
            <w:tcW w:w="7371" w:type="dxa"/>
            <w:gridSpan w:val="4"/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8D1D84" w:rsidRPr="00F3163F" w:rsidTr="00E422E9">
        <w:trPr>
          <w:trHeight w:hRule="exact" w:val="340"/>
          <w:jc w:val="center"/>
        </w:trPr>
        <w:tc>
          <w:tcPr>
            <w:tcW w:w="2362" w:type="dxa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  <w:r w:rsidRPr="00F3163F">
              <w:rPr>
                <w:b/>
                <w:sz w:val="18"/>
                <w:szCs w:val="18"/>
              </w:rPr>
              <w:t>Luogo intervento</w:t>
            </w:r>
          </w:p>
        </w:tc>
        <w:tc>
          <w:tcPr>
            <w:tcW w:w="7371" w:type="dxa"/>
            <w:gridSpan w:val="4"/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8D1D84" w:rsidRPr="00F3163F" w:rsidTr="00E422E9">
        <w:trPr>
          <w:trHeight w:hRule="exact" w:val="284"/>
          <w:jc w:val="center"/>
        </w:trPr>
        <w:tc>
          <w:tcPr>
            <w:tcW w:w="2362" w:type="dxa"/>
            <w:vMerge w:val="restart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0" w:after="0" w:line="240" w:lineRule="auto"/>
              <w:jc w:val="left"/>
              <w:rPr>
                <w:b/>
                <w:sz w:val="18"/>
                <w:szCs w:val="18"/>
              </w:rPr>
            </w:pP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Contatti per eventuale verifica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F3163F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Nominativo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F3163F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Ruolo</w:t>
            </w:r>
          </w:p>
        </w:tc>
        <w:tc>
          <w:tcPr>
            <w:tcW w:w="2835" w:type="dxa"/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8D1D84" w:rsidRPr="00F3163F" w:rsidTr="00E422E9">
        <w:trPr>
          <w:trHeight w:hRule="exact" w:val="284"/>
          <w:jc w:val="center"/>
        </w:trPr>
        <w:tc>
          <w:tcPr>
            <w:tcW w:w="2362" w:type="dxa"/>
            <w:vMerge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F3163F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E-mail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F3163F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Telefono</w:t>
            </w: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</w:tr>
      <w:tr w:rsidR="008D1D84" w:rsidRPr="00F3163F" w:rsidTr="00E422E9">
        <w:trPr>
          <w:trHeight w:val="454"/>
          <w:jc w:val="center"/>
        </w:trPr>
        <w:tc>
          <w:tcPr>
            <w:tcW w:w="6898" w:type="dxa"/>
            <w:gridSpan w:val="4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>NUM. IMPIANTI DI SOLLEVAMENTO DEL LAVORO</w:t>
            </w: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 xml:space="preserve"> </w:t>
            </w: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shd w:val="clear" w:color="auto" w:fill="D9D9D9" w:themeFill="background1" w:themeFillShade="D9"/>
                <w:lang w:eastAsia="it-IT"/>
              </w:rPr>
              <w:t xml:space="preserve">[%] - 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shd w:val="clear" w:color="auto" w:fill="D9D9D9" w:themeFill="background1" w:themeFillShade="D9"/>
                <w:lang w:eastAsia="it-IT"/>
              </w:rPr>
              <w:t>(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>SOLO NEL CASO IN CUI IL LAVORO SIA STATO ESEGUITO IN ASSOCIAZIONE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)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  <w:tr w:rsidR="008D1D84" w:rsidRPr="00F3163F" w:rsidTr="00E422E9">
        <w:trPr>
          <w:trHeight w:val="454"/>
          <w:jc w:val="center"/>
        </w:trPr>
        <w:tc>
          <w:tcPr>
            <w:tcW w:w="6898" w:type="dxa"/>
            <w:gridSpan w:val="4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sz w:val="18"/>
                <w:szCs w:val="18"/>
              </w:rPr>
            </w:pP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 xml:space="preserve">QUOTA DI PARTECIPAZIONE </w:t>
            </w: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shd w:val="clear" w:color="auto" w:fill="D9D9D9" w:themeFill="background1" w:themeFillShade="D9"/>
                <w:lang w:eastAsia="it-IT"/>
              </w:rPr>
              <w:t xml:space="preserve">[%] - 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shd w:val="clear" w:color="auto" w:fill="D9D9D9" w:themeFill="background1" w:themeFillShade="D9"/>
                <w:lang w:eastAsia="it-IT"/>
              </w:rPr>
              <w:t>(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>SOLO NEL CASO IN CUI IL LAVORO SIA STATO ESEGUITO IN ASSOCIAZIONE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)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  <w:tr w:rsidR="008D1D84" w:rsidRPr="00F3163F" w:rsidTr="00E422E9">
        <w:trPr>
          <w:trHeight w:val="454"/>
          <w:jc w:val="center"/>
        </w:trPr>
        <w:tc>
          <w:tcPr>
            <w:tcW w:w="6898" w:type="dxa"/>
            <w:gridSpan w:val="4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>NUM. IMPIANTI DI SOLLEVAMENTO AI FINI DEL CALCOLO PER LA REFERENZA</w:t>
            </w: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 xml:space="preserve"> </w:t>
            </w:r>
            <w:r w:rsidRPr="00F3163F">
              <w:rPr>
                <w:rFonts w:eastAsia="Times New Roman" w:cs="Times New Roman"/>
                <w:b/>
                <w:color w:val="000000"/>
                <w:sz w:val="18"/>
                <w:szCs w:val="18"/>
                <w:shd w:val="clear" w:color="auto" w:fill="D9D9D9" w:themeFill="background1" w:themeFillShade="D9"/>
                <w:lang w:eastAsia="it-IT"/>
              </w:rPr>
              <w:t xml:space="preserve">[%] - 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shd w:val="clear" w:color="auto" w:fill="D9D9D9" w:themeFill="background1" w:themeFillShade="D9"/>
                <w:lang w:eastAsia="it-IT"/>
              </w:rPr>
              <w:t>(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shd w:val="clear" w:color="auto" w:fill="D9D9D9" w:themeFill="background1" w:themeFillShade="D9"/>
                <w:lang w:eastAsia="it-IT"/>
              </w:rPr>
              <w:t>SOLO NEL CASO IN CUI IL LAVORO SIA STATO ESEGUITO IN ASSOCIAZIONE</w:t>
            </w:r>
            <w:r w:rsidRPr="00F3163F">
              <w:rPr>
                <w:rFonts w:eastAsia="Times New Roman" w:cs="Times New Roman"/>
                <w:b/>
                <w:color w:val="000000"/>
                <w:sz w:val="16"/>
                <w:szCs w:val="18"/>
                <w:u w:val="single"/>
                <w:lang w:eastAsia="it-IT"/>
              </w:rPr>
              <w:t>)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8D1D84" w:rsidRPr="00F3163F" w:rsidRDefault="008D1D84" w:rsidP="00E422E9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</w:tbl>
    <w:p w:rsidR="008D1D84" w:rsidRDefault="008D1D84" w:rsidP="00C55CB4">
      <w:pPr>
        <w:spacing w:before="0" w:after="0" w:line="240" w:lineRule="auto"/>
        <w:rPr>
          <w:sz w:val="24"/>
        </w:rPr>
      </w:pPr>
    </w:p>
    <w:tbl>
      <w:tblPr>
        <w:tblStyle w:val="Grigliatabella"/>
        <w:tblW w:w="9716" w:type="dxa"/>
        <w:jc w:val="center"/>
        <w:tblInd w:w="5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804"/>
        <w:gridCol w:w="2912"/>
      </w:tblGrid>
      <w:tr w:rsidR="000D4CD3" w:rsidTr="000D4CD3">
        <w:trPr>
          <w:trHeight w:val="567"/>
          <w:jc w:val="center"/>
        </w:trPr>
        <w:tc>
          <w:tcPr>
            <w:tcW w:w="9716" w:type="dxa"/>
            <w:gridSpan w:val="2"/>
            <w:shd w:val="clear" w:color="auto" w:fill="D9D9D9" w:themeFill="background1" w:themeFillShade="D9"/>
            <w:vAlign w:val="center"/>
          </w:tcPr>
          <w:p w:rsidR="000D4CD3" w:rsidRPr="005F7A01" w:rsidRDefault="000D4CD3" w:rsidP="00C200CF">
            <w:pPr>
              <w:spacing w:before="0" w:after="0"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>RIEPILOGO REFERENZA</w:t>
            </w:r>
          </w:p>
        </w:tc>
      </w:tr>
      <w:tr w:rsidR="000D4CD3" w:rsidTr="000D4CD3">
        <w:trPr>
          <w:trHeight w:val="988"/>
          <w:jc w:val="center"/>
        </w:trPr>
        <w:tc>
          <w:tcPr>
            <w:tcW w:w="6804" w:type="dxa"/>
            <w:shd w:val="clear" w:color="auto" w:fill="D9D9D9" w:themeFill="background1" w:themeFillShade="D9"/>
            <w:vAlign w:val="center"/>
          </w:tcPr>
          <w:p w:rsidR="000D4CD3" w:rsidRDefault="000D4CD3" w:rsidP="000D4CD3">
            <w:pPr>
              <w:spacing w:before="0" w:after="0" w:line="276" w:lineRule="auto"/>
              <w:jc w:val="center"/>
              <w:rPr>
                <w:b/>
                <w:szCs w:val="28"/>
                <w:u w:val="single"/>
              </w:rPr>
            </w:pPr>
            <w:r w:rsidRPr="000D4CD3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it-IT"/>
              </w:rPr>
              <w:t>NUM. TOTALE DI IMPIANTI DI SOLLEVAMENTO</w:t>
            </w:r>
            <w:r w:rsidRPr="007A19B5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0D4CD3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(CALCOLATA SU BASE PERCENTUALE IN RELAZIONE ALLA QUOTA DI COMPENTENZA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 xml:space="preserve"> </w:t>
            </w:r>
            <w:bookmarkStart w:id="0" w:name="_GoBack"/>
            <w:bookmarkEnd w:id="0"/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SOPRA DICHIARATA</w:t>
            </w:r>
            <w:r w:rsidRPr="000D4CD3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)  [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NUM</w:t>
            </w:r>
            <w:r w:rsidRPr="000D4CD3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]</w:t>
            </w:r>
          </w:p>
        </w:tc>
        <w:tc>
          <w:tcPr>
            <w:tcW w:w="2912" w:type="dxa"/>
            <w:shd w:val="clear" w:color="auto" w:fill="D6E3BC" w:themeFill="accent3" w:themeFillTint="66"/>
            <w:vAlign w:val="center"/>
          </w:tcPr>
          <w:p w:rsidR="000D4CD3" w:rsidRDefault="000D4CD3" w:rsidP="00C200CF">
            <w:pPr>
              <w:spacing w:before="0" w:after="0" w:line="276" w:lineRule="auto"/>
              <w:jc w:val="center"/>
              <w:rPr>
                <w:b/>
                <w:szCs w:val="28"/>
                <w:u w:val="single"/>
              </w:rPr>
            </w:pPr>
            <w:r w:rsidRPr="005F7A01">
              <w:rPr>
                <w:sz w:val="18"/>
                <w:szCs w:val="18"/>
              </w:rPr>
              <w:t>__________________________</w:t>
            </w:r>
          </w:p>
        </w:tc>
      </w:tr>
    </w:tbl>
    <w:p w:rsidR="008D1D84" w:rsidRDefault="008D1D84" w:rsidP="00C55CB4">
      <w:pPr>
        <w:spacing w:before="0" w:after="0" w:line="240" w:lineRule="auto"/>
        <w:rPr>
          <w:sz w:val="24"/>
        </w:rPr>
      </w:pPr>
    </w:p>
    <w:sectPr w:rsidR="008D1D84" w:rsidSect="00A13E55"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3EC" w:rsidRDefault="004A33EC" w:rsidP="000F15E0">
      <w:pPr>
        <w:spacing w:before="0" w:after="0" w:line="240" w:lineRule="auto"/>
      </w:pPr>
      <w:r>
        <w:separator/>
      </w:r>
    </w:p>
  </w:endnote>
  <w:endnote w:type="continuationSeparator" w:id="0">
    <w:p w:rsidR="004A33EC" w:rsidRDefault="004A33EC" w:rsidP="000F15E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3EC" w:rsidRDefault="004A33EC" w:rsidP="000F15E0">
    <w:pPr>
      <w:pStyle w:val="Pidipagina"/>
      <w:pBdr>
        <w:top w:val="single" w:sz="4" w:space="1" w:color="auto"/>
      </w:pBdr>
    </w:pPr>
    <w:r>
      <w:t>Via IX Agosto, 15 – 34170 Gorizia</w:t>
    </w:r>
  </w:p>
  <w:p w:rsidR="004A33EC" w:rsidRPr="00FD3BCE" w:rsidRDefault="004A33EC" w:rsidP="000F15E0">
    <w:pPr>
      <w:pStyle w:val="Pidipagina"/>
    </w:pPr>
    <w:r w:rsidRPr="00FD3BCE">
      <w:t>Tel. +39 0481 593111</w:t>
    </w:r>
  </w:p>
  <w:p w:rsidR="004A33EC" w:rsidRPr="000F15E0" w:rsidRDefault="004A33EC" w:rsidP="000F15E0">
    <w:pPr>
      <w:pStyle w:val="Pidipagina"/>
      <w:rPr>
        <w:lang w:val="en-US"/>
      </w:rPr>
    </w:pPr>
    <w:r w:rsidRPr="000F15E0">
      <w:rPr>
        <w:lang w:val="en-US"/>
      </w:rPr>
      <w:t>Fax +39 0481 593410</w:t>
    </w:r>
  </w:p>
  <w:p w:rsidR="004A33EC" w:rsidRPr="000F15E0" w:rsidRDefault="004A33EC" w:rsidP="000F15E0">
    <w:pPr>
      <w:pStyle w:val="Pidipagina"/>
      <w:rPr>
        <w:lang w:val="en-US"/>
      </w:rPr>
    </w:pPr>
    <w:r w:rsidRPr="000F15E0">
      <w:rPr>
        <w:lang w:val="en-US"/>
      </w:rPr>
      <w:t xml:space="preserve">Email: </w:t>
    </w:r>
    <w:hyperlink r:id="rId1" w:history="1">
      <w:r w:rsidRPr="000F15E0">
        <w:rPr>
          <w:rStyle w:val="Collegamentoipertestuale"/>
          <w:lang w:val="en-US"/>
        </w:rPr>
        <w:t>info@irisacqua.it</w:t>
      </w:r>
    </w:hyperlink>
  </w:p>
  <w:p w:rsidR="004A33EC" w:rsidRPr="000F15E0" w:rsidRDefault="004A33EC" w:rsidP="000F15E0">
    <w:pPr>
      <w:pStyle w:val="Pidipagina"/>
      <w:jc w:val="right"/>
      <w:rPr>
        <w:rFonts w:asciiTheme="minorHAnsi" w:hAnsiTheme="minorHAnsi"/>
      </w:rPr>
    </w:pPr>
    <w:r w:rsidRPr="000F15E0">
      <w:rPr>
        <w:lang w:val="en-US"/>
      </w:rPr>
      <w:t xml:space="preserve">Pec: </w:t>
    </w:r>
    <w:hyperlink r:id="rId2" w:history="1">
      <w:r w:rsidRPr="000F15E0">
        <w:rPr>
          <w:rStyle w:val="Collegamentoipertestuale"/>
          <w:lang w:val="en-US"/>
        </w:rPr>
        <w:t>segreteria@irisacqua.telecompost.it</w:t>
      </w:r>
    </w:hyperlink>
    <w:r w:rsidRPr="000F15E0">
      <w:rPr>
        <w:lang w:val="en-US"/>
      </w:rPr>
      <w:tab/>
    </w:r>
    <w:r w:rsidRPr="000F15E0">
      <w:rPr>
        <w:lang w:val="en-US"/>
      </w:rPr>
      <w:tab/>
    </w:r>
    <w:sdt>
      <w:sdtPr>
        <w:id w:val="1531605226"/>
        <w:docPartObj>
          <w:docPartGallery w:val="Page Numbers (Bottom of Page)"/>
          <w:docPartUnique/>
        </w:docPartObj>
      </w:sdtPr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Content>
            <w:r>
              <w:rPr>
                <w:lang w:val="en-US"/>
              </w:rPr>
              <w:t>p</w:t>
            </w:r>
            <w:r w:rsidRPr="000F15E0">
              <w:rPr>
                <w:lang w:val="en-US"/>
              </w:rPr>
              <w:t xml:space="preserve">ag.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0F15E0">
              <w:rPr>
                <w:b/>
                <w:bCs/>
                <w:lang w:val="en-US"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D4CD3">
              <w:rPr>
                <w:b/>
                <w:bCs/>
                <w:noProof/>
                <w:lang w:val="en-US"/>
              </w:rPr>
              <w:t>18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D4CD3">
              <w:rPr>
                <w:b/>
                <w:bCs/>
                <w:noProof/>
              </w:rPr>
              <w:t>18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3EC" w:rsidRDefault="004A33EC" w:rsidP="000F15E0">
      <w:pPr>
        <w:spacing w:before="0" w:after="0" w:line="240" w:lineRule="auto"/>
      </w:pPr>
      <w:r>
        <w:separator/>
      </w:r>
    </w:p>
  </w:footnote>
  <w:footnote w:type="continuationSeparator" w:id="0">
    <w:p w:rsidR="004A33EC" w:rsidRDefault="004A33EC" w:rsidP="000F15E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3EC" w:rsidRDefault="004A33EC" w:rsidP="005C767F">
    <w:pPr>
      <w:pStyle w:val="Intestazione"/>
      <w:rPr>
        <w:lang w:val="en-US"/>
      </w:rPr>
    </w:pPr>
    <w:r>
      <w:rPr>
        <w:noProof/>
        <w:lang w:eastAsia="it-IT"/>
      </w:rPr>
      <w:drawing>
        <wp:inline distT="0" distB="0" distL="0" distR="0" wp14:anchorId="330DCC3F" wp14:editId="33615199">
          <wp:extent cx="2628000" cy="717097"/>
          <wp:effectExtent l="0" t="0" r="1270" b="6985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28000" cy="7170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A33EC" w:rsidRDefault="004A33EC" w:rsidP="00807DA5">
    <w:pPr>
      <w:pStyle w:val="Intestazione"/>
      <w:rPr>
        <w:i w:val="0"/>
        <w:szCs w:val="20"/>
        <w:lang w:val="en-US"/>
      </w:rPr>
    </w:pPr>
    <w:proofErr w:type="spellStart"/>
    <w:r w:rsidRPr="000A1A2D">
      <w:rPr>
        <w:szCs w:val="20"/>
        <w:lang w:val="en-US"/>
      </w:rPr>
      <w:t>Procedura</w:t>
    </w:r>
    <w:proofErr w:type="spellEnd"/>
    <w:r w:rsidRPr="000A1A2D">
      <w:rPr>
        <w:szCs w:val="20"/>
        <w:lang w:val="en-US"/>
      </w:rPr>
      <w:t xml:space="preserve"> </w:t>
    </w:r>
    <w:proofErr w:type="spellStart"/>
    <w:r w:rsidRPr="000A1A2D">
      <w:rPr>
        <w:szCs w:val="20"/>
        <w:lang w:val="en-US"/>
      </w:rPr>
      <w:t>negoziata</w:t>
    </w:r>
    <w:proofErr w:type="spellEnd"/>
    <w:r w:rsidRPr="000A1A2D">
      <w:rPr>
        <w:szCs w:val="20"/>
        <w:lang w:val="en-US"/>
      </w:rPr>
      <w:t xml:space="preserve"> </w:t>
    </w:r>
    <w:proofErr w:type="spellStart"/>
    <w:r w:rsidRPr="000A1A2D">
      <w:rPr>
        <w:szCs w:val="20"/>
        <w:lang w:val="en-US"/>
      </w:rPr>
      <w:t>plurima</w:t>
    </w:r>
    <w:proofErr w:type="spellEnd"/>
    <w:r w:rsidRPr="000A1A2D">
      <w:rPr>
        <w:szCs w:val="20"/>
        <w:lang w:val="en-US"/>
      </w:rPr>
      <w:t xml:space="preserve"> per </w:t>
    </w:r>
    <w:proofErr w:type="spellStart"/>
    <w:r w:rsidRPr="000A1A2D">
      <w:rPr>
        <w:szCs w:val="20"/>
        <w:lang w:val="en-US"/>
      </w:rPr>
      <w:t>l’affidamento</w:t>
    </w:r>
    <w:proofErr w:type="spellEnd"/>
    <w:r w:rsidRPr="000A1A2D">
      <w:rPr>
        <w:szCs w:val="20"/>
        <w:lang w:val="en-US"/>
      </w:rPr>
      <w:t xml:space="preserve"> </w:t>
    </w:r>
    <w:proofErr w:type="spellStart"/>
    <w:r w:rsidRPr="000A1A2D">
      <w:rPr>
        <w:szCs w:val="20"/>
        <w:lang w:val="en-US"/>
      </w:rPr>
      <w:t>dei</w:t>
    </w:r>
    <w:proofErr w:type="spellEnd"/>
    <w:r w:rsidRPr="000A1A2D">
      <w:rPr>
        <w:szCs w:val="20"/>
        <w:lang w:val="en-US"/>
      </w:rPr>
      <w:t xml:space="preserve"> </w:t>
    </w:r>
    <w:proofErr w:type="spellStart"/>
    <w:r w:rsidRPr="000A1A2D">
      <w:rPr>
        <w:szCs w:val="20"/>
        <w:lang w:val="en-US"/>
      </w:rPr>
      <w:t>lavori</w:t>
    </w:r>
    <w:proofErr w:type="spellEnd"/>
    <w:r w:rsidRPr="000A1A2D">
      <w:rPr>
        <w:szCs w:val="20"/>
        <w:lang w:val="en-US"/>
      </w:rPr>
      <w:t xml:space="preserve"> di </w:t>
    </w:r>
    <w:proofErr w:type="spellStart"/>
    <w:r w:rsidRPr="000A1A2D">
      <w:rPr>
        <w:szCs w:val="20"/>
        <w:lang w:val="en-US"/>
      </w:rPr>
      <w:t>realizzazione</w:t>
    </w:r>
    <w:proofErr w:type="spellEnd"/>
    <w:r w:rsidRPr="000A1A2D">
      <w:rPr>
        <w:szCs w:val="20"/>
        <w:lang w:val="en-US"/>
      </w:rPr>
      <w:t xml:space="preserve"> </w:t>
    </w:r>
    <w:proofErr w:type="spellStart"/>
    <w:r w:rsidRPr="000A1A2D">
      <w:rPr>
        <w:szCs w:val="20"/>
        <w:lang w:val="en-US"/>
      </w:rPr>
      <w:t>della</w:t>
    </w:r>
    <w:proofErr w:type="spellEnd"/>
    <w:r w:rsidRPr="000A1A2D">
      <w:rPr>
        <w:szCs w:val="20"/>
        <w:lang w:val="en-US"/>
      </w:rPr>
      <w:t xml:space="preserve"> rete di </w:t>
    </w:r>
    <w:proofErr w:type="spellStart"/>
    <w:r w:rsidRPr="000A1A2D">
      <w:rPr>
        <w:szCs w:val="20"/>
        <w:lang w:val="en-US"/>
      </w:rPr>
      <w:t>raccolta</w:t>
    </w:r>
    <w:proofErr w:type="spellEnd"/>
    <w:r w:rsidRPr="000A1A2D">
      <w:rPr>
        <w:szCs w:val="20"/>
        <w:lang w:val="en-US"/>
      </w:rPr>
      <w:t xml:space="preserve"> di </w:t>
    </w:r>
    <w:proofErr w:type="spellStart"/>
    <w:r w:rsidRPr="000A1A2D">
      <w:rPr>
        <w:szCs w:val="20"/>
        <w:lang w:val="en-US"/>
      </w:rPr>
      <w:t>acque</w:t>
    </w:r>
    <w:proofErr w:type="spellEnd"/>
    <w:r w:rsidRPr="000A1A2D">
      <w:rPr>
        <w:szCs w:val="20"/>
        <w:lang w:val="en-US"/>
      </w:rPr>
      <w:t xml:space="preserve"> </w:t>
    </w:r>
    <w:proofErr w:type="spellStart"/>
    <w:r w:rsidRPr="000A1A2D">
      <w:rPr>
        <w:szCs w:val="20"/>
        <w:lang w:val="en-US"/>
      </w:rPr>
      <w:t>nere</w:t>
    </w:r>
    <w:proofErr w:type="spellEnd"/>
    <w:r w:rsidRPr="000A1A2D">
      <w:rPr>
        <w:szCs w:val="20"/>
        <w:lang w:val="en-US"/>
      </w:rPr>
      <w:t xml:space="preserve"> per </w:t>
    </w:r>
    <w:proofErr w:type="spellStart"/>
    <w:r w:rsidRPr="000A1A2D">
      <w:rPr>
        <w:szCs w:val="20"/>
        <w:lang w:val="en-US"/>
      </w:rPr>
      <w:t>il</w:t>
    </w:r>
    <w:proofErr w:type="spellEnd"/>
    <w:r w:rsidRPr="000A1A2D">
      <w:rPr>
        <w:szCs w:val="20"/>
        <w:lang w:val="en-US"/>
      </w:rPr>
      <w:t xml:space="preserve"> </w:t>
    </w:r>
    <w:proofErr w:type="spellStart"/>
    <w:r w:rsidRPr="000A1A2D">
      <w:rPr>
        <w:szCs w:val="20"/>
        <w:lang w:val="en-US"/>
      </w:rPr>
      <w:t>Comune</w:t>
    </w:r>
    <w:proofErr w:type="spellEnd"/>
    <w:r w:rsidRPr="000A1A2D">
      <w:rPr>
        <w:szCs w:val="20"/>
        <w:lang w:val="en-US"/>
      </w:rPr>
      <w:t xml:space="preserve"> di </w:t>
    </w:r>
    <w:proofErr w:type="spellStart"/>
    <w:r w:rsidRPr="000A1A2D">
      <w:rPr>
        <w:szCs w:val="20"/>
        <w:lang w:val="en-US"/>
      </w:rPr>
      <w:t>Savogna</w:t>
    </w:r>
    <w:proofErr w:type="spellEnd"/>
    <w:r w:rsidRPr="000A1A2D">
      <w:rPr>
        <w:szCs w:val="20"/>
        <w:lang w:val="en-US"/>
      </w:rPr>
      <w:t xml:space="preserve"> d’ </w:t>
    </w:r>
    <w:proofErr w:type="spellStart"/>
    <w:r w:rsidRPr="000A1A2D">
      <w:rPr>
        <w:szCs w:val="20"/>
        <w:lang w:val="en-US"/>
      </w:rPr>
      <w:t>Isonzo</w:t>
    </w:r>
    <w:proofErr w:type="spellEnd"/>
    <w:r w:rsidRPr="000A1A2D">
      <w:rPr>
        <w:szCs w:val="20"/>
        <w:lang w:val="en-US"/>
      </w:rPr>
      <w:t xml:space="preserve"> </w:t>
    </w:r>
    <w:proofErr w:type="spellStart"/>
    <w:r w:rsidRPr="000A1A2D">
      <w:rPr>
        <w:szCs w:val="20"/>
        <w:lang w:val="en-US"/>
      </w:rPr>
      <w:t>Capoluogo</w:t>
    </w:r>
    <w:proofErr w:type="spellEnd"/>
    <w:r w:rsidRPr="000A1A2D">
      <w:rPr>
        <w:szCs w:val="20"/>
        <w:lang w:val="en-US"/>
      </w:rPr>
      <w:t xml:space="preserve"> e </w:t>
    </w:r>
    <w:proofErr w:type="spellStart"/>
    <w:r w:rsidRPr="000A1A2D">
      <w:rPr>
        <w:szCs w:val="20"/>
        <w:lang w:val="en-US"/>
      </w:rPr>
      <w:t>Frazioni</w:t>
    </w:r>
    <w:proofErr w:type="spellEnd"/>
  </w:p>
  <w:p w:rsidR="004A33EC" w:rsidRPr="004D7C94" w:rsidRDefault="004A33EC" w:rsidP="004D7C94">
    <w:pPr>
      <w:pStyle w:val="Intestazione"/>
      <w:pBdr>
        <w:bottom w:val="single" w:sz="4" w:space="1" w:color="auto"/>
      </w:pBdr>
      <w:rPr>
        <w:b/>
      </w:rPr>
    </w:pPr>
    <w:r>
      <w:rPr>
        <w:b/>
      </w:rPr>
      <w:t xml:space="preserve">ALLEGATO A6.2 – </w:t>
    </w:r>
    <w:r w:rsidRPr="004D7C94">
      <w:rPr>
        <w:b/>
      </w:rPr>
      <w:t>SELEZIONE DEGLI OPERATORI ECONOMICI:</w:t>
    </w:r>
  </w:p>
  <w:p w:rsidR="004A33EC" w:rsidRPr="00124CA7" w:rsidRDefault="004A33EC" w:rsidP="004D7C94">
    <w:pPr>
      <w:pStyle w:val="Intestazione"/>
      <w:pBdr>
        <w:bottom w:val="single" w:sz="4" w:space="1" w:color="auto"/>
      </w:pBdr>
      <w:rPr>
        <w:b/>
      </w:rPr>
    </w:pPr>
    <w:r w:rsidRPr="004D7C94">
      <w:rPr>
        <w:b/>
      </w:rPr>
      <w:t>DICHIARAZIONI DI REFERENZE</w:t>
    </w:r>
  </w:p>
  <w:p w:rsidR="004A33EC" w:rsidRPr="00107FD1" w:rsidRDefault="004A33EC" w:rsidP="005C767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3EC" w:rsidRDefault="004A33EC" w:rsidP="005C767F">
    <w:pPr>
      <w:pStyle w:val="Intestazione"/>
      <w:pBdr>
        <w:bottom w:val="single" w:sz="4" w:space="1" w:color="auto"/>
      </w:pBdr>
    </w:pPr>
    <w:r>
      <w:rPr>
        <w:noProof/>
        <w:lang w:eastAsia="it-IT"/>
      </w:rPr>
      <w:drawing>
        <wp:inline distT="0" distB="0" distL="0" distR="0" wp14:anchorId="378423B6" wp14:editId="635AE1BE">
          <wp:extent cx="2628000" cy="717097"/>
          <wp:effectExtent l="0" t="0" r="1270" b="6985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28000" cy="7170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A33EC" w:rsidRDefault="004A33EC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7EEE1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69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2A4A4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404E9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83E10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F0E6E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D48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D8AB8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B9058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7E8D1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5"/>
    <w:multiLevelType w:val="multilevel"/>
    <w:tmpl w:val="00000005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1">
    <w:nsid w:val="00000006"/>
    <w:multiLevelType w:val="multilevel"/>
    <w:tmpl w:val="00000006"/>
    <w:name w:val="WW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2">
    <w:nsid w:val="0000000B"/>
    <w:multiLevelType w:val="multilevel"/>
    <w:tmpl w:val="0000000B"/>
    <w:name w:val="WW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3">
    <w:nsid w:val="0000000C"/>
    <w:multiLevelType w:val="multilevel"/>
    <w:tmpl w:val="0000000C"/>
    <w:name w:val="WW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">
    <w:nsid w:val="0000000D"/>
    <w:multiLevelType w:val="multilevel"/>
    <w:tmpl w:val="0000000D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5">
    <w:nsid w:val="01FB32DF"/>
    <w:multiLevelType w:val="hybridMultilevel"/>
    <w:tmpl w:val="8C54117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B0F653D"/>
    <w:multiLevelType w:val="hybridMultilevel"/>
    <w:tmpl w:val="41A6D4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9EB04DE"/>
    <w:multiLevelType w:val="hybridMultilevel"/>
    <w:tmpl w:val="4E881FD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9F57D1B"/>
    <w:multiLevelType w:val="hybridMultilevel"/>
    <w:tmpl w:val="0A2ECD3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A25511"/>
    <w:multiLevelType w:val="hybridMultilevel"/>
    <w:tmpl w:val="CFA0C81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896C06"/>
    <w:multiLevelType w:val="hybridMultilevel"/>
    <w:tmpl w:val="12C09C5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645D9A"/>
    <w:multiLevelType w:val="hybridMultilevel"/>
    <w:tmpl w:val="2B584D36"/>
    <w:lvl w:ilvl="0" w:tplc="88BAB0E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1B0F46"/>
    <w:multiLevelType w:val="hybridMultilevel"/>
    <w:tmpl w:val="5360005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EE344B"/>
    <w:multiLevelType w:val="hybridMultilevel"/>
    <w:tmpl w:val="20827ED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FA3E13"/>
    <w:multiLevelType w:val="hybridMultilevel"/>
    <w:tmpl w:val="E364EF5A"/>
    <w:lvl w:ilvl="0" w:tplc="095AFCF8">
      <w:start w:val="1"/>
      <w:numFmt w:val="lowerLetter"/>
      <w:lvlText w:val="1.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B32974"/>
    <w:multiLevelType w:val="hybridMultilevel"/>
    <w:tmpl w:val="E1EEE776"/>
    <w:lvl w:ilvl="0" w:tplc="D7349C66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9CC77BD"/>
    <w:multiLevelType w:val="hybridMultilevel"/>
    <w:tmpl w:val="4AC03AE4"/>
    <w:lvl w:ilvl="0" w:tplc="D7349C66">
      <w:start w:val="1"/>
      <w:numFmt w:val="bullet"/>
      <w:lvlText w:val="-"/>
      <w:lvlJc w:val="left"/>
      <w:pPr>
        <w:ind w:left="1440" w:hanging="360"/>
      </w:pPr>
      <w:rPr>
        <w:rFonts w:ascii="Arial Narrow" w:hAnsi="Arial Narro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3EB73ACA"/>
    <w:multiLevelType w:val="hybridMultilevel"/>
    <w:tmpl w:val="E0B41332"/>
    <w:lvl w:ilvl="0" w:tplc="47C24992">
      <w:start w:val="1"/>
      <w:numFmt w:val="lowerLetter"/>
      <w:lvlText w:val="2.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63602F"/>
    <w:multiLevelType w:val="hybridMultilevel"/>
    <w:tmpl w:val="7AE648D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6607E4"/>
    <w:multiLevelType w:val="hybridMultilevel"/>
    <w:tmpl w:val="621062D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6A78BB"/>
    <w:multiLevelType w:val="hybridMultilevel"/>
    <w:tmpl w:val="CFA0C81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A823B6"/>
    <w:multiLevelType w:val="multilevel"/>
    <w:tmpl w:val="0BD66E86"/>
    <w:lvl w:ilvl="0">
      <w:start w:val="1"/>
      <w:numFmt w:val="upperRoman"/>
      <w:pStyle w:val="Titolo1"/>
      <w:lvlText w:val="PARTE %1: 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Titolo2"/>
      <w:lvlText w:val="%2: 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4D10258C"/>
    <w:multiLevelType w:val="hybridMultilevel"/>
    <w:tmpl w:val="E364EF5A"/>
    <w:lvl w:ilvl="0" w:tplc="095AFCF8">
      <w:start w:val="1"/>
      <w:numFmt w:val="lowerLetter"/>
      <w:lvlText w:val="1.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59444F"/>
    <w:multiLevelType w:val="multilevel"/>
    <w:tmpl w:val="685CEDAE"/>
    <w:lvl w:ilvl="0">
      <w:start w:val="1"/>
      <w:numFmt w:val="decimal"/>
      <w:lvlText w:val="SEZIONE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2. 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Titolo3"/>
      <w:lvlText w:val="%2.%3. 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Titolo4"/>
      <w:lvlText w:val="%2.%3.%4. 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>
    <w:nsid w:val="5A441B69"/>
    <w:multiLevelType w:val="hybridMultilevel"/>
    <w:tmpl w:val="0E98268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0F1E7C"/>
    <w:multiLevelType w:val="hybridMultilevel"/>
    <w:tmpl w:val="B986BA7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8F7B0E"/>
    <w:multiLevelType w:val="hybridMultilevel"/>
    <w:tmpl w:val="E75424A8"/>
    <w:lvl w:ilvl="0" w:tplc="D7349C66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02A7E6A"/>
    <w:multiLevelType w:val="hybridMultilevel"/>
    <w:tmpl w:val="0B40D95E"/>
    <w:lvl w:ilvl="0" w:tplc="D7349C66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165AB0"/>
    <w:multiLevelType w:val="hybridMultilevel"/>
    <w:tmpl w:val="FFC6E38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6026B0"/>
    <w:multiLevelType w:val="hybridMultilevel"/>
    <w:tmpl w:val="D942529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217B0B"/>
    <w:multiLevelType w:val="hybridMultilevel"/>
    <w:tmpl w:val="5630D550"/>
    <w:lvl w:ilvl="0" w:tplc="D7349C66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CE677C7"/>
    <w:multiLevelType w:val="hybridMultilevel"/>
    <w:tmpl w:val="1D7EDF6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1496019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0106DC"/>
    <w:multiLevelType w:val="hybridMultilevel"/>
    <w:tmpl w:val="A82ADFC2"/>
    <w:lvl w:ilvl="0" w:tplc="D248C8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4E7146"/>
    <w:multiLevelType w:val="hybridMultilevel"/>
    <w:tmpl w:val="A4E8C5DC"/>
    <w:lvl w:ilvl="0" w:tplc="F14E0172">
      <w:start w:val="1"/>
      <w:numFmt w:val="bullet"/>
      <w:lvlText w:val="□"/>
      <w:lvlJc w:val="left"/>
      <w:pPr>
        <w:ind w:left="720" w:hanging="360"/>
      </w:pPr>
      <w:rPr>
        <w:rFonts w:ascii="Arial Narrow" w:hAnsi="Arial Narro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F727F2"/>
    <w:multiLevelType w:val="hybridMultilevel"/>
    <w:tmpl w:val="35B6FE36"/>
    <w:lvl w:ilvl="0" w:tplc="ED0EC2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C47388"/>
    <w:multiLevelType w:val="hybridMultilevel"/>
    <w:tmpl w:val="5D98FF4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1"/>
  </w:num>
  <w:num w:numId="3">
    <w:abstractNumId w:val="40"/>
  </w:num>
  <w:num w:numId="4">
    <w:abstractNumId w:val="18"/>
  </w:num>
  <w:num w:numId="5">
    <w:abstractNumId w:val="20"/>
  </w:num>
  <w:num w:numId="6">
    <w:abstractNumId w:val="28"/>
  </w:num>
  <w:num w:numId="7">
    <w:abstractNumId w:val="16"/>
  </w:num>
  <w:num w:numId="8">
    <w:abstractNumId w:val="34"/>
  </w:num>
  <w:num w:numId="9">
    <w:abstractNumId w:val="23"/>
  </w:num>
  <w:num w:numId="10">
    <w:abstractNumId w:val="26"/>
  </w:num>
  <w:num w:numId="11">
    <w:abstractNumId w:val="22"/>
  </w:num>
  <w:num w:numId="12">
    <w:abstractNumId w:val="29"/>
  </w:num>
  <w:num w:numId="13">
    <w:abstractNumId w:val="35"/>
  </w:num>
  <w:num w:numId="14">
    <w:abstractNumId w:val="45"/>
  </w:num>
  <w:num w:numId="15">
    <w:abstractNumId w:val="38"/>
  </w:num>
  <w:num w:numId="16">
    <w:abstractNumId w:val="17"/>
  </w:num>
  <w:num w:numId="17">
    <w:abstractNumId w:val="41"/>
  </w:num>
  <w:num w:numId="18">
    <w:abstractNumId w:val="42"/>
  </w:num>
  <w:num w:numId="19">
    <w:abstractNumId w:val="24"/>
  </w:num>
  <w:num w:numId="20">
    <w:abstractNumId w:val="27"/>
  </w:num>
  <w:num w:numId="21">
    <w:abstractNumId w:val="32"/>
  </w:num>
  <w:num w:numId="22">
    <w:abstractNumId w:val="21"/>
  </w:num>
  <w:num w:numId="23">
    <w:abstractNumId w:val="30"/>
  </w:num>
  <w:num w:numId="24">
    <w:abstractNumId w:val="19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25"/>
  </w:num>
  <w:num w:numId="36">
    <w:abstractNumId w:val="37"/>
  </w:num>
  <w:num w:numId="37">
    <w:abstractNumId w:val="43"/>
  </w:num>
  <w:num w:numId="38">
    <w:abstractNumId w:val="39"/>
  </w:num>
  <w:num w:numId="39">
    <w:abstractNumId w:val="36"/>
  </w:num>
  <w:num w:numId="40">
    <w:abstractNumId w:val="15"/>
  </w:num>
  <w:num w:numId="41">
    <w:abstractNumId w:val="4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283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CE2"/>
    <w:rsid w:val="0000457E"/>
    <w:rsid w:val="00005521"/>
    <w:rsid w:val="00010475"/>
    <w:rsid w:val="00022358"/>
    <w:rsid w:val="000322ED"/>
    <w:rsid w:val="00033EF2"/>
    <w:rsid w:val="000415C3"/>
    <w:rsid w:val="000500DF"/>
    <w:rsid w:val="00051561"/>
    <w:rsid w:val="00053F8B"/>
    <w:rsid w:val="00055FFA"/>
    <w:rsid w:val="00081F17"/>
    <w:rsid w:val="00082907"/>
    <w:rsid w:val="00083438"/>
    <w:rsid w:val="000872DE"/>
    <w:rsid w:val="000C16D6"/>
    <w:rsid w:val="000C7BED"/>
    <w:rsid w:val="000D4CD3"/>
    <w:rsid w:val="000E3CFF"/>
    <w:rsid w:val="000E4B45"/>
    <w:rsid w:val="000E5431"/>
    <w:rsid w:val="000E76D3"/>
    <w:rsid w:val="000E7AF4"/>
    <w:rsid w:val="000F15E0"/>
    <w:rsid w:val="000F6AB4"/>
    <w:rsid w:val="001053AA"/>
    <w:rsid w:val="001075FA"/>
    <w:rsid w:val="00111314"/>
    <w:rsid w:val="0011424A"/>
    <w:rsid w:val="001363A3"/>
    <w:rsid w:val="0014010B"/>
    <w:rsid w:val="00157614"/>
    <w:rsid w:val="00162D56"/>
    <w:rsid w:val="001679DE"/>
    <w:rsid w:val="00171B02"/>
    <w:rsid w:val="00172C18"/>
    <w:rsid w:val="00177ECE"/>
    <w:rsid w:val="00190591"/>
    <w:rsid w:val="001A16E0"/>
    <w:rsid w:val="001A62CB"/>
    <w:rsid w:val="001C4A26"/>
    <w:rsid w:val="001C68D6"/>
    <w:rsid w:val="001D6DF2"/>
    <w:rsid w:val="001D7033"/>
    <w:rsid w:val="001F382F"/>
    <w:rsid w:val="001F60D3"/>
    <w:rsid w:val="00201625"/>
    <w:rsid w:val="00202355"/>
    <w:rsid w:val="00205947"/>
    <w:rsid w:val="002303C1"/>
    <w:rsid w:val="0027244F"/>
    <w:rsid w:val="002912E3"/>
    <w:rsid w:val="002914F2"/>
    <w:rsid w:val="00293CE9"/>
    <w:rsid w:val="00295290"/>
    <w:rsid w:val="002978D4"/>
    <w:rsid w:val="002A1C03"/>
    <w:rsid w:val="002C1DC3"/>
    <w:rsid w:val="002C5B01"/>
    <w:rsid w:val="002D5726"/>
    <w:rsid w:val="002E2B2E"/>
    <w:rsid w:val="002F0CE1"/>
    <w:rsid w:val="00304CD9"/>
    <w:rsid w:val="00310FBA"/>
    <w:rsid w:val="00324AFD"/>
    <w:rsid w:val="00332DBB"/>
    <w:rsid w:val="003378CA"/>
    <w:rsid w:val="00345CE7"/>
    <w:rsid w:val="00362A7C"/>
    <w:rsid w:val="00374FA2"/>
    <w:rsid w:val="00381E5E"/>
    <w:rsid w:val="003848BF"/>
    <w:rsid w:val="003A1279"/>
    <w:rsid w:val="003A141B"/>
    <w:rsid w:val="003A5B92"/>
    <w:rsid w:val="003D1E04"/>
    <w:rsid w:val="003D421B"/>
    <w:rsid w:val="003D5B84"/>
    <w:rsid w:val="003D5DFF"/>
    <w:rsid w:val="003E20AD"/>
    <w:rsid w:val="003E2307"/>
    <w:rsid w:val="003E2EA2"/>
    <w:rsid w:val="003E3DB0"/>
    <w:rsid w:val="003E46DD"/>
    <w:rsid w:val="003F034D"/>
    <w:rsid w:val="003F2DFE"/>
    <w:rsid w:val="0041709B"/>
    <w:rsid w:val="0043379D"/>
    <w:rsid w:val="0044154D"/>
    <w:rsid w:val="00441924"/>
    <w:rsid w:val="0045353B"/>
    <w:rsid w:val="004765F2"/>
    <w:rsid w:val="00490020"/>
    <w:rsid w:val="004A33EC"/>
    <w:rsid w:val="004A4FC7"/>
    <w:rsid w:val="004B7359"/>
    <w:rsid w:val="004C19E7"/>
    <w:rsid w:val="004C333A"/>
    <w:rsid w:val="004C5A6B"/>
    <w:rsid w:val="004C5AC2"/>
    <w:rsid w:val="004D437B"/>
    <w:rsid w:val="004D75FC"/>
    <w:rsid w:val="004D7C94"/>
    <w:rsid w:val="004E03CA"/>
    <w:rsid w:val="004F5088"/>
    <w:rsid w:val="00505B97"/>
    <w:rsid w:val="00525EC9"/>
    <w:rsid w:val="00546197"/>
    <w:rsid w:val="0055112A"/>
    <w:rsid w:val="005912BF"/>
    <w:rsid w:val="005A032B"/>
    <w:rsid w:val="005A540B"/>
    <w:rsid w:val="005C767F"/>
    <w:rsid w:val="005D0ED8"/>
    <w:rsid w:val="005E298C"/>
    <w:rsid w:val="005E3411"/>
    <w:rsid w:val="005F0E47"/>
    <w:rsid w:val="005F346A"/>
    <w:rsid w:val="005F71B1"/>
    <w:rsid w:val="005F7A01"/>
    <w:rsid w:val="00600697"/>
    <w:rsid w:val="00601DED"/>
    <w:rsid w:val="00603861"/>
    <w:rsid w:val="00605963"/>
    <w:rsid w:val="0061068D"/>
    <w:rsid w:val="00663FAD"/>
    <w:rsid w:val="00676245"/>
    <w:rsid w:val="006775AD"/>
    <w:rsid w:val="00681AE0"/>
    <w:rsid w:val="006842C9"/>
    <w:rsid w:val="00696CAD"/>
    <w:rsid w:val="00697229"/>
    <w:rsid w:val="006B37B2"/>
    <w:rsid w:val="006B6BEF"/>
    <w:rsid w:val="006C2417"/>
    <w:rsid w:val="006C28DB"/>
    <w:rsid w:val="006C6304"/>
    <w:rsid w:val="006D61AD"/>
    <w:rsid w:val="006E196F"/>
    <w:rsid w:val="006F69CF"/>
    <w:rsid w:val="006F6A3E"/>
    <w:rsid w:val="00716E9F"/>
    <w:rsid w:val="00737196"/>
    <w:rsid w:val="00746335"/>
    <w:rsid w:val="0074639A"/>
    <w:rsid w:val="00751DA5"/>
    <w:rsid w:val="00761D1F"/>
    <w:rsid w:val="00792909"/>
    <w:rsid w:val="00792D9F"/>
    <w:rsid w:val="0079339C"/>
    <w:rsid w:val="00797BEB"/>
    <w:rsid w:val="007A19B5"/>
    <w:rsid w:val="007B2E8D"/>
    <w:rsid w:val="007C355A"/>
    <w:rsid w:val="007D0400"/>
    <w:rsid w:val="007E4819"/>
    <w:rsid w:val="007F5E56"/>
    <w:rsid w:val="0080137C"/>
    <w:rsid w:val="00807DA5"/>
    <w:rsid w:val="00827D15"/>
    <w:rsid w:val="00840AD9"/>
    <w:rsid w:val="00850C8B"/>
    <w:rsid w:val="00861708"/>
    <w:rsid w:val="0086768A"/>
    <w:rsid w:val="00870C15"/>
    <w:rsid w:val="00887E61"/>
    <w:rsid w:val="00897D21"/>
    <w:rsid w:val="008A754B"/>
    <w:rsid w:val="008C270D"/>
    <w:rsid w:val="008C333C"/>
    <w:rsid w:val="008D1D84"/>
    <w:rsid w:val="008E25CA"/>
    <w:rsid w:val="008E6192"/>
    <w:rsid w:val="008F1611"/>
    <w:rsid w:val="00900CA4"/>
    <w:rsid w:val="00900D55"/>
    <w:rsid w:val="00917053"/>
    <w:rsid w:val="009175D2"/>
    <w:rsid w:val="00923E4B"/>
    <w:rsid w:val="00927BC0"/>
    <w:rsid w:val="009323BD"/>
    <w:rsid w:val="00940344"/>
    <w:rsid w:val="00954DE6"/>
    <w:rsid w:val="00955082"/>
    <w:rsid w:val="00962011"/>
    <w:rsid w:val="00972022"/>
    <w:rsid w:val="00981A15"/>
    <w:rsid w:val="00982696"/>
    <w:rsid w:val="009957D3"/>
    <w:rsid w:val="009B7BA2"/>
    <w:rsid w:val="009C06A2"/>
    <w:rsid w:val="009C08E8"/>
    <w:rsid w:val="009C1647"/>
    <w:rsid w:val="009C7FA5"/>
    <w:rsid w:val="009D6CF9"/>
    <w:rsid w:val="009D6E55"/>
    <w:rsid w:val="009E35B6"/>
    <w:rsid w:val="009F01AD"/>
    <w:rsid w:val="009F493D"/>
    <w:rsid w:val="00A101A8"/>
    <w:rsid w:val="00A1155F"/>
    <w:rsid w:val="00A119A6"/>
    <w:rsid w:val="00A13E55"/>
    <w:rsid w:val="00A23693"/>
    <w:rsid w:val="00A30591"/>
    <w:rsid w:val="00A4191D"/>
    <w:rsid w:val="00A457AA"/>
    <w:rsid w:val="00A46119"/>
    <w:rsid w:val="00A667AD"/>
    <w:rsid w:val="00A704A9"/>
    <w:rsid w:val="00A708A0"/>
    <w:rsid w:val="00A76B47"/>
    <w:rsid w:val="00A84B0E"/>
    <w:rsid w:val="00A911FF"/>
    <w:rsid w:val="00AA4708"/>
    <w:rsid w:val="00AB06EA"/>
    <w:rsid w:val="00AC2F9A"/>
    <w:rsid w:val="00AC4CBB"/>
    <w:rsid w:val="00AC62D1"/>
    <w:rsid w:val="00AD2A07"/>
    <w:rsid w:val="00AE3BD9"/>
    <w:rsid w:val="00AF6FFA"/>
    <w:rsid w:val="00B063A3"/>
    <w:rsid w:val="00B10884"/>
    <w:rsid w:val="00B27F27"/>
    <w:rsid w:val="00B313DD"/>
    <w:rsid w:val="00B33F52"/>
    <w:rsid w:val="00B4095A"/>
    <w:rsid w:val="00B5338E"/>
    <w:rsid w:val="00B5522D"/>
    <w:rsid w:val="00B832B7"/>
    <w:rsid w:val="00B95A43"/>
    <w:rsid w:val="00B97310"/>
    <w:rsid w:val="00BA66F6"/>
    <w:rsid w:val="00BA6F7B"/>
    <w:rsid w:val="00BB1017"/>
    <w:rsid w:val="00BB183E"/>
    <w:rsid w:val="00BB250B"/>
    <w:rsid w:val="00BD012F"/>
    <w:rsid w:val="00BD4CE2"/>
    <w:rsid w:val="00BE46B5"/>
    <w:rsid w:val="00BE6687"/>
    <w:rsid w:val="00BE70A8"/>
    <w:rsid w:val="00BF3510"/>
    <w:rsid w:val="00C01C57"/>
    <w:rsid w:val="00C02C27"/>
    <w:rsid w:val="00C02C52"/>
    <w:rsid w:val="00C12AA8"/>
    <w:rsid w:val="00C35142"/>
    <w:rsid w:val="00C55CB4"/>
    <w:rsid w:val="00C56F88"/>
    <w:rsid w:val="00C71849"/>
    <w:rsid w:val="00C958F8"/>
    <w:rsid w:val="00CB7C31"/>
    <w:rsid w:val="00CB7D1C"/>
    <w:rsid w:val="00CD6639"/>
    <w:rsid w:val="00D07279"/>
    <w:rsid w:val="00D142D2"/>
    <w:rsid w:val="00D235AE"/>
    <w:rsid w:val="00D32AAF"/>
    <w:rsid w:val="00D35510"/>
    <w:rsid w:val="00D40050"/>
    <w:rsid w:val="00D4358F"/>
    <w:rsid w:val="00D44C46"/>
    <w:rsid w:val="00D524B1"/>
    <w:rsid w:val="00D53783"/>
    <w:rsid w:val="00D76DBE"/>
    <w:rsid w:val="00D839C4"/>
    <w:rsid w:val="00D94820"/>
    <w:rsid w:val="00DB0C66"/>
    <w:rsid w:val="00DC0FBF"/>
    <w:rsid w:val="00DC4321"/>
    <w:rsid w:val="00DD060C"/>
    <w:rsid w:val="00DD0B17"/>
    <w:rsid w:val="00DE344D"/>
    <w:rsid w:val="00DF578D"/>
    <w:rsid w:val="00E03DCB"/>
    <w:rsid w:val="00E26CE2"/>
    <w:rsid w:val="00E27F2D"/>
    <w:rsid w:val="00E37AAB"/>
    <w:rsid w:val="00E422E9"/>
    <w:rsid w:val="00E51F5A"/>
    <w:rsid w:val="00E54C92"/>
    <w:rsid w:val="00E62654"/>
    <w:rsid w:val="00E66079"/>
    <w:rsid w:val="00E672DC"/>
    <w:rsid w:val="00E855DB"/>
    <w:rsid w:val="00EA084B"/>
    <w:rsid w:val="00EA75E5"/>
    <w:rsid w:val="00EB3F9E"/>
    <w:rsid w:val="00EB6911"/>
    <w:rsid w:val="00EC2D4A"/>
    <w:rsid w:val="00ED46B5"/>
    <w:rsid w:val="00ED61B7"/>
    <w:rsid w:val="00EF0F53"/>
    <w:rsid w:val="00EF6F6C"/>
    <w:rsid w:val="00F040CF"/>
    <w:rsid w:val="00F0571D"/>
    <w:rsid w:val="00F05997"/>
    <w:rsid w:val="00F07A28"/>
    <w:rsid w:val="00F3163F"/>
    <w:rsid w:val="00F4042B"/>
    <w:rsid w:val="00F42470"/>
    <w:rsid w:val="00F4454E"/>
    <w:rsid w:val="00F50E41"/>
    <w:rsid w:val="00F524F5"/>
    <w:rsid w:val="00F53163"/>
    <w:rsid w:val="00F55A8F"/>
    <w:rsid w:val="00F56070"/>
    <w:rsid w:val="00F601BB"/>
    <w:rsid w:val="00F62634"/>
    <w:rsid w:val="00F64316"/>
    <w:rsid w:val="00F94841"/>
    <w:rsid w:val="00F951D8"/>
    <w:rsid w:val="00F95A22"/>
    <w:rsid w:val="00F97579"/>
    <w:rsid w:val="00FB0967"/>
    <w:rsid w:val="00FB3AE4"/>
    <w:rsid w:val="00FB6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D4CD3"/>
    <w:pPr>
      <w:spacing w:before="120" w:after="120" w:line="240" w:lineRule="atLeast"/>
      <w:jc w:val="both"/>
    </w:pPr>
    <w:rPr>
      <w:rFonts w:ascii="Arial Narrow" w:hAnsi="Arial Narrow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B3F9E"/>
    <w:pPr>
      <w:keepNext/>
      <w:keepLines/>
      <w:pageBreakBefore/>
      <w:numPr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480"/>
      <w:jc w:val="center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07279"/>
    <w:pPr>
      <w:keepNext/>
      <w:keepLines/>
      <w:numPr>
        <w:ilvl w:val="1"/>
        <w:numId w:val="2"/>
      </w:numPr>
      <w:jc w:val="center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2C1DC3"/>
    <w:pPr>
      <w:keepNext/>
      <w:keepLines/>
      <w:numPr>
        <w:ilvl w:val="2"/>
        <w:numId w:val="1"/>
      </w:numPr>
      <w:ind w:left="720" w:hanging="720"/>
      <w:outlineLvl w:val="2"/>
    </w:pPr>
    <w:rPr>
      <w:rFonts w:eastAsiaTheme="majorEastAsia" w:cstheme="majorBidi"/>
      <w:b/>
      <w:bCs/>
      <w:sz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AC62D1"/>
    <w:pPr>
      <w:keepNext/>
      <w:keepLines/>
      <w:numPr>
        <w:ilvl w:val="3"/>
        <w:numId w:val="1"/>
      </w:numPr>
      <w:outlineLvl w:val="3"/>
    </w:pPr>
    <w:rPr>
      <w:rFonts w:eastAsiaTheme="majorEastAsia" w:cstheme="majorBidi"/>
      <w:bCs/>
      <w:i/>
      <w:iCs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BE6687"/>
    <w:pPr>
      <w:keepNext/>
      <w:keepLines/>
      <w:jc w:val="center"/>
      <w:outlineLvl w:val="4"/>
    </w:pPr>
    <w:rPr>
      <w:rFonts w:eastAsiaTheme="majorEastAsia" w:cstheme="majorBidi"/>
      <w:b/>
      <w:sz w:val="3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B7C3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B3F9E"/>
    <w:rPr>
      <w:rFonts w:ascii="Arial Narrow" w:eastAsiaTheme="majorEastAsia" w:hAnsi="Arial Narrow" w:cstheme="majorBidi"/>
      <w:b/>
      <w:bCs/>
      <w:sz w:val="32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07279"/>
    <w:rPr>
      <w:rFonts w:ascii="Arial Narrow" w:eastAsiaTheme="majorEastAsia" w:hAnsi="Arial Narrow" w:cstheme="majorBidi"/>
      <w:b/>
      <w:bCs/>
      <w:sz w:val="28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C1DC3"/>
    <w:rPr>
      <w:rFonts w:ascii="Arial Narrow" w:eastAsiaTheme="majorEastAsia" w:hAnsi="Arial Narrow" w:cstheme="majorBidi"/>
      <w:b/>
      <w:bCs/>
      <w:sz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AC62D1"/>
    <w:rPr>
      <w:rFonts w:ascii="Arial Narrow" w:eastAsiaTheme="majorEastAsia" w:hAnsi="Arial Narrow" w:cstheme="majorBidi"/>
      <w:bCs/>
      <w:i/>
      <w:iCs/>
      <w:sz w:val="20"/>
    </w:rPr>
  </w:style>
  <w:style w:type="paragraph" w:styleId="Titolo">
    <w:name w:val="Title"/>
    <w:basedOn w:val="Normale"/>
    <w:next w:val="Normale"/>
    <w:link w:val="TitoloCarattere"/>
    <w:uiPriority w:val="10"/>
    <w:qFormat/>
    <w:rsid w:val="00BE6687"/>
    <w:pPr>
      <w:contextualSpacing/>
      <w:jc w:val="center"/>
    </w:pPr>
    <w:rPr>
      <w:rFonts w:eastAsiaTheme="majorEastAsia" w:cstheme="majorBidi"/>
      <w:b/>
      <w:spacing w:val="5"/>
      <w:kern w:val="28"/>
      <w:sz w:val="40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BE6687"/>
    <w:rPr>
      <w:rFonts w:ascii="Arial Narrow" w:eastAsiaTheme="majorEastAsia" w:hAnsi="Arial Narrow" w:cstheme="majorBidi"/>
      <w:b/>
      <w:spacing w:val="5"/>
      <w:kern w:val="28"/>
      <w:sz w:val="40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E6687"/>
    <w:pPr>
      <w:numPr>
        <w:ilvl w:val="1"/>
      </w:numPr>
      <w:jc w:val="center"/>
    </w:pPr>
    <w:rPr>
      <w:rFonts w:eastAsiaTheme="majorEastAsia" w:cstheme="majorBidi"/>
      <w:iCs/>
      <w:spacing w:val="15"/>
      <w:sz w:val="32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E6687"/>
    <w:rPr>
      <w:rFonts w:ascii="Arial Narrow" w:eastAsiaTheme="majorEastAsia" w:hAnsi="Arial Narrow" w:cstheme="majorBidi"/>
      <w:iCs/>
      <w:spacing w:val="15"/>
      <w:sz w:val="32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rsid w:val="00BE6687"/>
    <w:rPr>
      <w:rFonts w:ascii="Arial Narrow" w:eastAsiaTheme="majorEastAsia" w:hAnsi="Arial Narrow" w:cstheme="majorBidi"/>
      <w:b/>
      <w:sz w:val="32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9F01A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0" w:line="276" w:lineRule="auto"/>
      <w:jc w:val="both"/>
      <w:outlineLvl w:val="9"/>
    </w:pPr>
    <w:rPr>
      <w:sz w:val="28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827D15"/>
    <w:pPr>
      <w:tabs>
        <w:tab w:val="left" w:pos="1320"/>
        <w:tab w:val="right" w:leader="dot" w:pos="9628"/>
      </w:tabs>
      <w:spacing w:after="100"/>
      <w:jc w:val="center"/>
    </w:pPr>
    <w:rPr>
      <w:b/>
    </w:rPr>
  </w:style>
  <w:style w:type="paragraph" w:styleId="Sommario2">
    <w:name w:val="toc 2"/>
    <w:basedOn w:val="Normale"/>
    <w:next w:val="Normale"/>
    <w:autoRedefine/>
    <w:uiPriority w:val="39"/>
    <w:unhideWhenUsed/>
    <w:rsid w:val="00BE6687"/>
    <w:pPr>
      <w:spacing w:after="100"/>
      <w:ind w:left="220"/>
    </w:pPr>
  </w:style>
  <w:style w:type="paragraph" w:styleId="Sommario3">
    <w:name w:val="toc 3"/>
    <w:basedOn w:val="Normale"/>
    <w:next w:val="Normale"/>
    <w:autoRedefine/>
    <w:uiPriority w:val="39"/>
    <w:unhideWhenUsed/>
    <w:rsid w:val="00BE6687"/>
    <w:pPr>
      <w:spacing w:after="100"/>
      <w:ind w:left="440"/>
    </w:pPr>
  </w:style>
  <w:style w:type="character" w:styleId="Collegamentoipertestuale">
    <w:name w:val="Hyperlink"/>
    <w:basedOn w:val="Carpredefinitoparagrafo"/>
    <w:uiPriority w:val="99"/>
    <w:unhideWhenUsed/>
    <w:rsid w:val="00BE6687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E668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E6687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5C767F"/>
    <w:pPr>
      <w:tabs>
        <w:tab w:val="center" w:pos="4819"/>
        <w:tab w:val="right" w:pos="9638"/>
      </w:tabs>
      <w:spacing w:before="0" w:after="0" w:line="240" w:lineRule="auto"/>
      <w:jc w:val="center"/>
    </w:pPr>
    <w:rPr>
      <w:i/>
      <w:sz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767F"/>
    <w:rPr>
      <w:rFonts w:ascii="Arial Narrow" w:hAnsi="Arial Narrow"/>
      <w:i/>
      <w:sz w:val="20"/>
    </w:rPr>
  </w:style>
  <w:style w:type="paragraph" w:styleId="Pidipagina">
    <w:name w:val="footer"/>
    <w:basedOn w:val="Normale"/>
    <w:link w:val="PidipaginaCarattere"/>
    <w:uiPriority w:val="99"/>
    <w:unhideWhenUsed/>
    <w:rsid w:val="00310FBA"/>
    <w:pPr>
      <w:tabs>
        <w:tab w:val="center" w:pos="4819"/>
        <w:tab w:val="right" w:pos="9638"/>
      </w:tabs>
      <w:spacing w:before="0" w:after="0" w:line="240" w:lineRule="auto"/>
    </w:pPr>
    <w:rPr>
      <w:sz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0FBA"/>
    <w:rPr>
      <w:rFonts w:ascii="Arial Narrow" w:hAnsi="Arial Narrow"/>
      <w:sz w:val="20"/>
    </w:rPr>
  </w:style>
  <w:style w:type="paragraph" w:styleId="Paragrafoelenco">
    <w:name w:val="List Paragraph"/>
    <w:basedOn w:val="Normale"/>
    <w:uiPriority w:val="34"/>
    <w:qFormat/>
    <w:rsid w:val="006F69CF"/>
    <w:pPr>
      <w:ind w:left="720"/>
      <w:contextualSpacing/>
    </w:pPr>
  </w:style>
  <w:style w:type="table" w:styleId="Grigliatabella">
    <w:name w:val="Table Grid"/>
    <w:basedOn w:val="Tabellanormale"/>
    <w:uiPriority w:val="59"/>
    <w:rsid w:val="006F6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mmario4">
    <w:name w:val="toc 4"/>
    <w:basedOn w:val="Normale"/>
    <w:next w:val="Normale"/>
    <w:autoRedefine/>
    <w:uiPriority w:val="39"/>
    <w:unhideWhenUsed/>
    <w:rsid w:val="00827D15"/>
    <w:pPr>
      <w:spacing w:after="100"/>
      <w:ind w:left="660"/>
    </w:p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B7C3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4E03CA"/>
    <w:pPr>
      <w:spacing w:before="0" w:after="0" w:line="240" w:lineRule="auto"/>
    </w:pPr>
    <w:rPr>
      <w:i/>
      <w:sz w:val="16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E03CA"/>
    <w:rPr>
      <w:rFonts w:ascii="Arial Narrow" w:hAnsi="Arial Narrow"/>
      <w:i/>
      <w:sz w:val="16"/>
      <w:szCs w:val="20"/>
    </w:rPr>
  </w:style>
  <w:style w:type="character" w:styleId="Rimandonotaapidipagina">
    <w:name w:val="footnote reference"/>
    <w:basedOn w:val="Carpredefinitoparagrafo"/>
    <w:uiPriority w:val="99"/>
    <w:unhideWhenUsed/>
    <w:rsid w:val="00D07279"/>
    <w:rPr>
      <w:vertAlign w:val="superscript"/>
    </w:rPr>
  </w:style>
  <w:style w:type="character" w:customStyle="1" w:styleId="DeltaViewInsertion">
    <w:name w:val="DeltaView Insertion"/>
    <w:uiPriority w:val="99"/>
    <w:rsid w:val="00746335"/>
    <w:rPr>
      <w:b/>
      <w:i/>
      <w:spacing w:val="0"/>
    </w:rPr>
  </w:style>
  <w:style w:type="character" w:customStyle="1" w:styleId="Caratterenotaapidipagina">
    <w:name w:val="Carattere nota a piè di pagina"/>
    <w:uiPriority w:val="99"/>
    <w:rsid w:val="00746335"/>
  </w:style>
  <w:style w:type="character" w:customStyle="1" w:styleId="TestonotaapidipaginaCarattere1">
    <w:name w:val="Testo nota a piè di pagina Carattere1"/>
    <w:basedOn w:val="Carpredefinitoparagrafo"/>
    <w:uiPriority w:val="99"/>
    <w:semiHidden/>
    <w:locked/>
    <w:rsid w:val="00746335"/>
    <w:rPr>
      <w:rFonts w:cs="Times New Roman"/>
      <w:color w:val="00000A"/>
      <w:kern w:val="1"/>
      <w:sz w:val="20"/>
      <w:szCs w:val="20"/>
    </w:rPr>
  </w:style>
  <w:style w:type="paragraph" w:customStyle="1" w:styleId="Text1">
    <w:name w:val="Text 1"/>
    <w:basedOn w:val="Normale"/>
    <w:uiPriority w:val="99"/>
    <w:rsid w:val="00746335"/>
    <w:pPr>
      <w:suppressAutoHyphens/>
      <w:spacing w:line="240" w:lineRule="auto"/>
      <w:ind w:left="850"/>
      <w:jc w:val="left"/>
    </w:pPr>
    <w:rPr>
      <w:rFonts w:ascii="Times New Roman" w:eastAsia="Times New Roman" w:hAnsi="Times New Roman" w:cs="Times New Roman"/>
      <w:color w:val="00000A"/>
      <w:kern w:val="1"/>
      <w:sz w:val="24"/>
      <w:lang w:eastAsia="it-IT"/>
    </w:rPr>
  </w:style>
  <w:style w:type="paragraph" w:customStyle="1" w:styleId="NumPar1">
    <w:name w:val="NumPar 1"/>
    <w:basedOn w:val="Normale"/>
    <w:uiPriority w:val="99"/>
    <w:rsid w:val="00746335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color w:val="00000A"/>
      <w:kern w:val="1"/>
      <w:sz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D4CD3"/>
    <w:pPr>
      <w:spacing w:before="120" w:after="120" w:line="240" w:lineRule="atLeast"/>
      <w:jc w:val="both"/>
    </w:pPr>
    <w:rPr>
      <w:rFonts w:ascii="Arial Narrow" w:hAnsi="Arial Narrow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B3F9E"/>
    <w:pPr>
      <w:keepNext/>
      <w:keepLines/>
      <w:pageBreakBefore/>
      <w:numPr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480"/>
      <w:jc w:val="center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07279"/>
    <w:pPr>
      <w:keepNext/>
      <w:keepLines/>
      <w:numPr>
        <w:ilvl w:val="1"/>
        <w:numId w:val="2"/>
      </w:numPr>
      <w:jc w:val="center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2C1DC3"/>
    <w:pPr>
      <w:keepNext/>
      <w:keepLines/>
      <w:numPr>
        <w:ilvl w:val="2"/>
        <w:numId w:val="1"/>
      </w:numPr>
      <w:ind w:left="720" w:hanging="720"/>
      <w:outlineLvl w:val="2"/>
    </w:pPr>
    <w:rPr>
      <w:rFonts w:eastAsiaTheme="majorEastAsia" w:cstheme="majorBidi"/>
      <w:b/>
      <w:bCs/>
      <w:sz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AC62D1"/>
    <w:pPr>
      <w:keepNext/>
      <w:keepLines/>
      <w:numPr>
        <w:ilvl w:val="3"/>
        <w:numId w:val="1"/>
      </w:numPr>
      <w:outlineLvl w:val="3"/>
    </w:pPr>
    <w:rPr>
      <w:rFonts w:eastAsiaTheme="majorEastAsia" w:cstheme="majorBidi"/>
      <w:bCs/>
      <w:i/>
      <w:iCs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BE6687"/>
    <w:pPr>
      <w:keepNext/>
      <w:keepLines/>
      <w:jc w:val="center"/>
      <w:outlineLvl w:val="4"/>
    </w:pPr>
    <w:rPr>
      <w:rFonts w:eastAsiaTheme="majorEastAsia" w:cstheme="majorBidi"/>
      <w:b/>
      <w:sz w:val="3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B7C3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B3F9E"/>
    <w:rPr>
      <w:rFonts w:ascii="Arial Narrow" w:eastAsiaTheme="majorEastAsia" w:hAnsi="Arial Narrow" w:cstheme="majorBidi"/>
      <w:b/>
      <w:bCs/>
      <w:sz w:val="32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07279"/>
    <w:rPr>
      <w:rFonts w:ascii="Arial Narrow" w:eastAsiaTheme="majorEastAsia" w:hAnsi="Arial Narrow" w:cstheme="majorBidi"/>
      <w:b/>
      <w:bCs/>
      <w:sz w:val="28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C1DC3"/>
    <w:rPr>
      <w:rFonts w:ascii="Arial Narrow" w:eastAsiaTheme="majorEastAsia" w:hAnsi="Arial Narrow" w:cstheme="majorBidi"/>
      <w:b/>
      <w:bCs/>
      <w:sz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AC62D1"/>
    <w:rPr>
      <w:rFonts w:ascii="Arial Narrow" w:eastAsiaTheme="majorEastAsia" w:hAnsi="Arial Narrow" w:cstheme="majorBidi"/>
      <w:bCs/>
      <w:i/>
      <w:iCs/>
      <w:sz w:val="20"/>
    </w:rPr>
  </w:style>
  <w:style w:type="paragraph" w:styleId="Titolo">
    <w:name w:val="Title"/>
    <w:basedOn w:val="Normale"/>
    <w:next w:val="Normale"/>
    <w:link w:val="TitoloCarattere"/>
    <w:uiPriority w:val="10"/>
    <w:qFormat/>
    <w:rsid w:val="00BE6687"/>
    <w:pPr>
      <w:contextualSpacing/>
      <w:jc w:val="center"/>
    </w:pPr>
    <w:rPr>
      <w:rFonts w:eastAsiaTheme="majorEastAsia" w:cstheme="majorBidi"/>
      <w:b/>
      <w:spacing w:val="5"/>
      <w:kern w:val="28"/>
      <w:sz w:val="40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BE6687"/>
    <w:rPr>
      <w:rFonts w:ascii="Arial Narrow" w:eastAsiaTheme="majorEastAsia" w:hAnsi="Arial Narrow" w:cstheme="majorBidi"/>
      <w:b/>
      <w:spacing w:val="5"/>
      <w:kern w:val="28"/>
      <w:sz w:val="40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E6687"/>
    <w:pPr>
      <w:numPr>
        <w:ilvl w:val="1"/>
      </w:numPr>
      <w:jc w:val="center"/>
    </w:pPr>
    <w:rPr>
      <w:rFonts w:eastAsiaTheme="majorEastAsia" w:cstheme="majorBidi"/>
      <w:iCs/>
      <w:spacing w:val="15"/>
      <w:sz w:val="32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E6687"/>
    <w:rPr>
      <w:rFonts w:ascii="Arial Narrow" w:eastAsiaTheme="majorEastAsia" w:hAnsi="Arial Narrow" w:cstheme="majorBidi"/>
      <w:iCs/>
      <w:spacing w:val="15"/>
      <w:sz w:val="32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rsid w:val="00BE6687"/>
    <w:rPr>
      <w:rFonts w:ascii="Arial Narrow" w:eastAsiaTheme="majorEastAsia" w:hAnsi="Arial Narrow" w:cstheme="majorBidi"/>
      <w:b/>
      <w:sz w:val="32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9F01A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0" w:line="276" w:lineRule="auto"/>
      <w:jc w:val="both"/>
      <w:outlineLvl w:val="9"/>
    </w:pPr>
    <w:rPr>
      <w:sz w:val="28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827D15"/>
    <w:pPr>
      <w:tabs>
        <w:tab w:val="left" w:pos="1320"/>
        <w:tab w:val="right" w:leader="dot" w:pos="9628"/>
      </w:tabs>
      <w:spacing w:after="100"/>
      <w:jc w:val="center"/>
    </w:pPr>
    <w:rPr>
      <w:b/>
    </w:rPr>
  </w:style>
  <w:style w:type="paragraph" w:styleId="Sommario2">
    <w:name w:val="toc 2"/>
    <w:basedOn w:val="Normale"/>
    <w:next w:val="Normale"/>
    <w:autoRedefine/>
    <w:uiPriority w:val="39"/>
    <w:unhideWhenUsed/>
    <w:rsid w:val="00BE6687"/>
    <w:pPr>
      <w:spacing w:after="100"/>
      <w:ind w:left="220"/>
    </w:pPr>
  </w:style>
  <w:style w:type="paragraph" w:styleId="Sommario3">
    <w:name w:val="toc 3"/>
    <w:basedOn w:val="Normale"/>
    <w:next w:val="Normale"/>
    <w:autoRedefine/>
    <w:uiPriority w:val="39"/>
    <w:unhideWhenUsed/>
    <w:rsid w:val="00BE6687"/>
    <w:pPr>
      <w:spacing w:after="100"/>
      <w:ind w:left="440"/>
    </w:pPr>
  </w:style>
  <w:style w:type="character" w:styleId="Collegamentoipertestuale">
    <w:name w:val="Hyperlink"/>
    <w:basedOn w:val="Carpredefinitoparagrafo"/>
    <w:uiPriority w:val="99"/>
    <w:unhideWhenUsed/>
    <w:rsid w:val="00BE6687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E668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E6687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5C767F"/>
    <w:pPr>
      <w:tabs>
        <w:tab w:val="center" w:pos="4819"/>
        <w:tab w:val="right" w:pos="9638"/>
      </w:tabs>
      <w:spacing w:before="0" w:after="0" w:line="240" w:lineRule="auto"/>
      <w:jc w:val="center"/>
    </w:pPr>
    <w:rPr>
      <w:i/>
      <w:sz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767F"/>
    <w:rPr>
      <w:rFonts w:ascii="Arial Narrow" w:hAnsi="Arial Narrow"/>
      <w:i/>
      <w:sz w:val="20"/>
    </w:rPr>
  </w:style>
  <w:style w:type="paragraph" w:styleId="Pidipagina">
    <w:name w:val="footer"/>
    <w:basedOn w:val="Normale"/>
    <w:link w:val="PidipaginaCarattere"/>
    <w:uiPriority w:val="99"/>
    <w:unhideWhenUsed/>
    <w:rsid w:val="00310FBA"/>
    <w:pPr>
      <w:tabs>
        <w:tab w:val="center" w:pos="4819"/>
        <w:tab w:val="right" w:pos="9638"/>
      </w:tabs>
      <w:spacing w:before="0" w:after="0" w:line="240" w:lineRule="auto"/>
    </w:pPr>
    <w:rPr>
      <w:sz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0FBA"/>
    <w:rPr>
      <w:rFonts w:ascii="Arial Narrow" w:hAnsi="Arial Narrow"/>
      <w:sz w:val="20"/>
    </w:rPr>
  </w:style>
  <w:style w:type="paragraph" w:styleId="Paragrafoelenco">
    <w:name w:val="List Paragraph"/>
    <w:basedOn w:val="Normale"/>
    <w:uiPriority w:val="34"/>
    <w:qFormat/>
    <w:rsid w:val="006F69CF"/>
    <w:pPr>
      <w:ind w:left="720"/>
      <w:contextualSpacing/>
    </w:pPr>
  </w:style>
  <w:style w:type="table" w:styleId="Grigliatabella">
    <w:name w:val="Table Grid"/>
    <w:basedOn w:val="Tabellanormale"/>
    <w:uiPriority w:val="59"/>
    <w:rsid w:val="006F6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mmario4">
    <w:name w:val="toc 4"/>
    <w:basedOn w:val="Normale"/>
    <w:next w:val="Normale"/>
    <w:autoRedefine/>
    <w:uiPriority w:val="39"/>
    <w:unhideWhenUsed/>
    <w:rsid w:val="00827D15"/>
    <w:pPr>
      <w:spacing w:after="100"/>
      <w:ind w:left="660"/>
    </w:p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B7C3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4E03CA"/>
    <w:pPr>
      <w:spacing w:before="0" w:after="0" w:line="240" w:lineRule="auto"/>
    </w:pPr>
    <w:rPr>
      <w:i/>
      <w:sz w:val="16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E03CA"/>
    <w:rPr>
      <w:rFonts w:ascii="Arial Narrow" w:hAnsi="Arial Narrow"/>
      <w:i/>
      <w:sz w:val="16"/>
      <w:szCs w:val="20"/>
    </w:rPr>
  </w:style>
  <w:style w:type="character" w:styleId="Rimandonotaapidipagina">
    <w:name w:val="footnote reference"/>
    <w:basedOn w:val="Carpredefinitoparagrafo"/>
    <w:uiPriority w:val="99"/>
    <w:unhideWhenUsed/>
    <w:rsid w:val="00D07279"/>
    <w:rPr>
      <w:vertAlign w:val="superscript"/>
    </w:rPr>
  </w:style>
  <w:style w:type="character" w:customStyle="1" w:styleId="DeltaViewInsertion">
    <w:name w:val="DeltaView Insertion"/>
    <w:uiPriority w:val="99"/>
    <w:rsid w:val="00746335"/>
    <w:rPr>
      <w:b/>
      <w:i/>
      <w:spacing w:val="0"/>
    </w:rPr>
  </w:style>
  <w:style w:type="character" w:customStyle="1" w:styleId="Caratterenotaapidipagina">
    <w:name w:val="Carattere nota a piè di pagina"/>
    <w:uiPriority w:val="99"/>
    <w:rsid w:val="00746335"/>
  </w:style>
  <w:style w:type="character" w:customStyle="1" w:styleId="TestonotaapidipaginaCarattere1">
    <w:name w:val="Testo nota a piè di pagina Carattere1"/>
    <w:basedOn w:val="Carpredefinitoparagrafo"/>
    <w:uiPriority w:val="99"/>
    <w:semiHidden/>
    <w:locked/>
    <w:rsid w:val="00746335"/>
    <w:rPr>
      <w:rFonts w:cs="Times New Roman"/>
      <w:color w:val="00000A"/>
      <w:kern w:val="1"/>
      <w:sz w:val="20"/>
      <w:szCs w:val="20"/>
    </w:rPr>
  </w:style>
  <w:style w:type="paragraph" w:customStyle="1" w:styleId="Text1">
    <w:name w:val="Text 1"/>
    <w:basedOn w:val="Normale"/>
    <w:uiPriority w:val="99"/>
    <w:rsid w:val="00746335"/>
    <w:pPr>
      <w:suppressAutoHyphens/>
      <w:spacing w:line="240" w:lineRule="auto"/>
      <w:ind w:left="850"/>
      <w:jc w:val="left"/>
    </w:pPr>
    <w:rPr>
      <w:rFonts w:ascii="Times New Roman" w:eastAsia="Times New Roman" w:hAnsi="Times New Roman" w:cs="Times New Roman"/>
      <w:color w:val="00000A"/>
      <w:kern w:val="1"/>
      <w:sz w:val="24"/>
      <w:lang w:eastAsia="it-IT"/>
    </w:rPr>
  </w:style>
  <w:style w:type="paragraph" w:customStyle="1" w:styleId="NumPar1">
    <w:name w:val="NumPar 1"/>
    <w:basedOn w:val="Normale"/>
    <w:uiPriority w:val="99"/>
    <w:rsid w:val="00746335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color w:val="00000A"/>
      <w:kern w:val="1"/>
      <w:sz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greteria@irisacqua.telecompost.it" TargetMode="External"/><Relationship Id="rId1" Type="http://schemas.openxmlformats.org/officeDocument/2006/relationships/hyperlink" Target="mailto:info@irisacqu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D1975-DD5A-4974-8A60-C3A105EC5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746</TotalTime>
  <Pages>18</Pages>
  <Words>3173</Words>
  <Characters>18092</Characters>
  <Application>Microsoft Office Word</Application>
  <DocSecurity>0</DocSecurity>
  <Lines>150</Lines>
  <Paragraphs>42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Irisacqua S.r.l.</Company>
  <LinksUpToDate>false</LinksUpToDate>
  <CharactersWithSpaces>21223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Pierpaolo Braidotti</dc:creator>
  <cp:lastModifiedBy>Igor Bortolotti</cp:lastModifiedBy>
  <cp:revision>93</cp:revision>
  <cp:lastPrinted>2017-03-24T07:44:00Z</cp:lastPrinted>
  <dcterms:created xsi:type="dcterms:W3CDTF">2017-10-19T15:36:00Z</dcterms:created>
  <dcterms:modified xsi:type="dcterms:W3CDTF">2017-11-23T16:32:00Z</dcterms:modified>
</cp:coreProperties>
</file>